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2806065</wp:posOffset>
            </wp:positionH>
            <wp:positionV relativeFrom="page">
              <wp:posOffset>219075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141369">
              <w:t>18.10.2018</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141369">
            <w:pPr>
              <w:tabs>
                <w:tab w:val="left" w:pos="3123"/>
                <w:tab w:val="left" w:pos="3270"/>
              </w:tabs>
              <w:jc w:val="right"/>
            </w:pPr>
            <w:r w:rsidRPr="00360CF1">
              <w:t xml:space="preserve">№ </w:t>
            </w:r>
            <w:r w:rsidR="00141369">
              <w:t>2354</w:t>
            </w:r>
          </w:p>
        </w:tc>
      </w:tr>
    </w:tbl>
    <w:p w:rsidR="00101429" w:rsidRPr="005D7980" w:rsidRDefault="00101429" w:rsidP="005D7980">
      <w:pPr>
        <w:ind w:firstLine="709"/>
        <w:jc w:val="both"/>
        <w:outlineLvl w:val="1"/>
        <w:rPr>
          <w:bCs/>
        </w:rPr>
      </w:pPr>
    </w:p>
    <w:p w:rsidR="00CF65BF" w:rsidRPr="00241799" w:rsidRDefault="00CF65BF" w:rsidP="00CF65BF">
      <w:pPr>
        <w:jc w:val="both"/>
        <w:rPr>
          <w:bCs/>
        </w:rPr>
      </w:pPr>
    </w:p>
    <w:p w:rsidR="00CF65BF" w:rsidRPr="00241799" w:rsidRDefault="00CF65BF" w:rsidP="00174319">
      <w:pPr>
        <w:ind w:right="5102"/>
        <w:jc w:val="both"/>
      </w:pPr>
      <w:r w:rsidRPr="00241799">
        <w:t>О внесении изменений в постановление администрации района от 31.10.2016 № 2494 «Об утверждении муниципальной программы «Развитие гражданского общества Нижневартовского района на 2018–2025 годы и на период до 2030 года»</w:t>
      </w:r>
    </w:p>
    <w:p w:rsidR="00CF65BF" w:rsidRPr="00241799" w:rsidRDefault="00CF65BF" w:rsidP="00174319">
      <w:pPr>
        <w:ind w:firstLine="709"/>
        <w:jc w:val="both"/>
      </w:pPr>
    </w:p>
    <w:p w:rsidR="00CF65BF" w:rsidRPr="00241799" w:rsidRDefault="00CF65BF" w:rsidP="00174319">
      <w:pPr>
        <w:ind w:firstLine="709"/>
        <w:jc w:val="both"/>
      </w:pPr>
    </w:p>
    <w:p w:rsidR="00CF65BF" w:rsidRPr="00241799" w:rsidRDefault="00CF65BF" w:rsidP="00174319">
      <w:pPr>
        <w:ind w:firstLine="709"/>
        <w:jc w:val="both"/>
      </w:pPr>
      <w:r w:rsidRPr="00241799">
        <w:t>В соответствии с постановлением администрации района от 05.08.2013               № 1663 «О муниципальных программах Нижневартовского района», решением Думы района от 05.10.2018 № 329 «О внесении изменений в решение Думы района от 17.11.2017 № 230 «О бюджете района на 2018 год и плановый период 2019 и 2020 годов», в целях уточнения объемов финансирования программных мероприятий:</w:t>
      </w:r>
    </w:p>
    <w:p w:rsidR="00CF65BF" w:rsidRPr="00241799" w:rsidRDefault="00CF65BF" w:rsidP="00174319">
      <w:pPr>
        <w:ind w:firstLine="709"/>
        <w:jc w:val="both"/>
      </w:pPr>
    </w:p>
    <w:p w:rsidR="00CF65BF" w:rsidRPr="00241799" w:rsidRDefault="00CF65BF" w:rsidP="00174319">
      <w:pPr>
        <w:ind w:firstLine="709"/>
        <w:jc w:val="both"/>
      </w:pPr>
      <w:r w:rsidRPr="00241799">
        <w:t>1. Внести в постановление администрации района от 31.10.2016 № 2494 «Об утверждении муниципальной программы «Развитие гражданского общества Нижневартовского района на 2018–2025 годы и на период до 2030 года» следующие изменения:</w:t>
      </w:r>
    </w:p>
    <w:p w:rsidR="00CF65BF" w:rsidRPr="00241799" w:rsidRDefault="00CF65BF" w:rsidP="00174319">
      <w:pPr>
        <w:ind w:firstLine="709"/>
        <w:jc w:val="both"/>
      </w:pPr>
      <w:r w:rsidRPr="00241799">
        <w:t>1.1. В пункте 3 слова «на 2018–2025 годы и на период до 2030 года – 2 115 369,4 тыс. рублей, в том числе на 2018 год – 166 629,4 тыс. рублей,» заменить словами «на 2018–2025 годы и на период до 2030 года – 2 114 141,</w:t>
      </w:r>
      <w:r>
        <w:t>7</w:t>
      </w:r>
      <w:r w:rsidRPr="00241799">
        <w:t xml:space="preserve">                         тыс. рублей, в том числе на 2018 год – 165 401,</w:t>
      </w:r>
      <w:r>
        <w:t>7</w:t>
      </w:r>
      <w:r w:rsidRPr="00241799">
        <w:t xml:space="preserve"> тыс. рублей,».</w:t>
      </w:r>
    </w:p>
    <w:p w:rsidR="00CF65BF" w:rsidRPr="00241799" w:rsidRDefault="00CF65BF" w:rsidP="00174319">
      <w:pPr>
        <w:pStyle w:val="afffffa"/>
        <w:ind w:firstLine="709"/>
        <w:jc w:val="both"/>
        <w:rPr>
          <w:rFonts w:ascii="Times New Roman" w:hAnsi="Times New Roman"/>
          <w:sz w:val="28"/>
          <w:szCs w:val="28"/>
        </w:rPr>
      </w:pPr>
      <w:r w:rsidRPr="00241799">
        <w:rPr>
          <w:rFonts w:ascii="Times New Roman" w:hAnsi="Times New Roman"/>
          <w:sz w:val="28"/>
          <w:szCs w:val="28"/>
        </w:rPr>
        <w:t xml:space="preserve">1.2. В приложении: </w:t>
      </w:r>
    </w:p>
    <w:p w:rsidR="00CF65BF" w:rsidRPr="00241799" w:rsidRDefault="00CF65BF" w:rsidP="00174319">
      <w:pPr>
        <w:pStyle w:val="afffffa"/>
        <w:ind w:firstLine="709"/>
        <w:jc w:val="both"/>
        <w:rPr>
          <w:rFonts w:ascii="Times New Roman" w:hAnsi="Times New Roman"/>
          <w:sz w:val="28"/>
          <w:szCs w:val="28"/>
        </w:rPr>
      </w:pPr>
      <w:r w:rsidRPr="00241799">
        <w:rPr>
          <w:rFonts w:ascii="Times New Roman" w:hAnsi="Times New Roman"/>
          <w:sz w:val="28"/>
          <w:szCs w:val="28"/>
        </w:rPr>
        <w:t>1.2.1. В разделе «Финансовое обеспечение муниципальной программы» Паспорта муниципальной программы слова «на 2018–2025 годы и на период до 2030 года – 2 115 369,4 тыс. рублей, в том числе на 2018 год – 166 629,4 тыс. рублей,» заменить словами «на 2018–2025 годы и на период до 2030 года – 2 114 141,</w:t>
      </w:r>
      <w:r>
        <w:rPr>
          <w:rFonts w:ascii="Times New Roman" w:hAnsi="Times New Roman"/>
          <w:sz w:val="28"/>
          <w:szCs w:val="28"/>
        </w:rPr>
        <w:t>7</w:t>
      </w:r>
      <w:r w:rsidRPr="00241799">
        <w:rPr>
          <w:rFonts w:ascii="Times New Roman" w:hAnsi="Times New Roman"/>
          <w:sz w:val="28"/>
          <w:szCs w:val="28"/>
        </w:rPr>
        <w:t xml:space="preserve"> тыс. рублей, в том числе на 2018 год – 165 401,</w:t>
      </w:r>
      <w:r>
        <w:rPr>
          <w:rFonts w:ascii="Times New Roman" w:hAnsi="Times New Roman"/>
          <w:sz w:val="28"/>
          <w:szCs w:val="28"/>
        </w:rPr>
        <w:t>7</w:t>
      </w:r>
      <w:r w:rsidRPr="00241799">
        <w:rPr>
          <w:rFonts w:ascii="Times New Roman" w:hAnsi="Times New Roman"/>
          <w:sz w:val="28"/>
          <w:szCs w:val="28"/>
        </w:rPr>
        <w:t xml:space="preserve"> тыс. рублей,».</w:t>
      </w:r>
    </w:p>
    <w:p w:rsidR="00CF65BF" w:rsidRPr="00241799" w:rsidRDefault="00CF65BF" w:rsidP="00174319">
      <w:pPr>
        <w:ind w:firstLine="709"/>
        <w:jc w:val="both"/>
      </w:pPr>
      <w:r w:rsidRPr="00241799">
        <w:lastRenderedPageBreak/>
        <w:t>1.2.2. В приложении 1 к муниципальной программе строки 2; «Итого                  по основному мероприятию 2.1»; «Итого по Подпрограмме 2»; «Всего по муниципальной программе, в том числе: муниципальное казенное учреждение «Учреждение по материально-техническому обеспечению деятельности органов местного самоуправления» изложить в новой редакции согласно приложению.</w:t>
      </w:r>
    </w:p>
    <w:p w:rsidR="00CF65BF" w:rsidRPr="00241799" w:rsidRDefault="00CF65BF" w:rsidP="00174319">
      <w:pPr>
        <w:ind w:firstLine="709"/>
        <w:jc w:val="both"/>
      </w:pPr>
    </w:p>
    <w:p w:rsidR="00174319" w:rsidRPr="009F7B2E" w:rsidRDefault="00CF65BF" w:rsidP="00174319">
      <w:pPr>
        <w:widowControl w:val="0"/>
        <w:tabs>
          <w:tab w:val="left" w:pos="993"/>
        </w:tabs>
        <w:ind w:firstLine="709"/>
        <w:jc w:val="both"/>
      </w:pPr>
      <w:r w:rsidRPr="00241799">
        <w:rPr>
          <w:bCs/>
        </w:rPr>
        <w:t xml:space="preserve">2. </w:t>
      </w:r>
      <w:r w:rsidR="00174319" w:rsidRPr="009F7B2E">
        <w:t xml:space="preserve">Службе документационного обеспечения управления организации           деятельности администрации района </w:t>
      </w:r>
      <w:r w:rsidR="00174319">
        <w:t xml:space="preserve">(Ю.В. Мороз) </w:t>
      </w:r>
      <w:r w:rsidR="00174319" w:rsidRPr="009F7B2E">
        <w:t xml:space="preserve">разместить постановление на официальном веб-сайте администрации района: </w:t>
      </w:r>
      <w:hyperlink r:id="rId9" w:history="1">
        <w:r w:rsidR="00174319" w:rsidRPr="009F7B2E">
          <w:rPr>
            <w:lang w:val="en-US"/>
          </w:rPr>
          <w:t>www</w:t>
        </w:r>
        <w:r w:rsidR="00174319" w:rsidRPr="009F7B2E">
          <w:t>.</w:t>
        </w:r>
        <w:r w:rsidR="00174319" w:rsidRPr="009F7B2E">
          <w:rPr>
            <w:lang w:val="en-US"/>
          </w:rPr>
          <w:t>nvraion</w:t>
        </w:r>
        <w:r w:rsidR="00174319" w:rsidRPr="009F7B2E">
          <w:t>.</w:t>
        </w:r>
        <w:r w:rsidR="00174319" w:rsidRPr="009F7B2E">
          <w:rPr>
            <w:lang w:val="en-US"/>
          </w:rPr>
          <w:t>ru</w:t>
        </w:r>
      </w:hyperlink>
      <w:r w:rsidR="00174319" w:rsidRPr="009F7B2E">
        <w:t>.</w:t>
      </w:r>
    </w:p>
    <w:p w:rsidR="00174319" w:rsidRPr="009F7B2E" w:rsidRDefault="00174319" w:rsidP="00174319">
      <w:pPr>
        <w:ind w:firstLine="709"/>
        <w:jc w:val="both"/>
      </w:pPr>
    </w:p>
    <w:p w:rsidR="00174319" w:rsidRPr="009F7B2E" w:rsidRDefault="00174319" w:rsidP="00174319">
      <w:pPr>
        <w:widowControl w:val="0"/>
        <w:tabs>
          <w:tab w:val="left" w:pos="993"/>
        </w:tabs>
        <w:ind w:firstLine="709"/>
        <w:jc w:val="both"/>
      </w:pPr>
      <w:r w:rsidRPr="009F7B2E">
        <w:t>3. Пресс-службе администрации района (</w:t>
      </w:r>
      <w:r w:rsidRPr="009F7B2E">
        <w:rPr>
          <w:rFonts w:eastAsia="Calibri"/>
          <w:lang w:eastAsia="en-US"/>
        </w:rPr>
        <w:t>А.В. Шишлакова</w:t>
      </w:r>
      <w:r w:rsidRPr="009F7B2E">
        <w:t>) опубликовать постановление в приложении «Официальный бюллетень» к районной газете «Новости Приобья».</w:t>
      </w:r>
    </w:p>
    <w:p w:rsidR="00174319" w:rsidRPr="009F7B2E" w:rsidRDefault="00174319" w:rsidP="00174319">
      <w:pPr>
        <w:widowControl w:val="0"/>
        <w:ind w:firstLine="709"/>
        <w:jc w:val="both"/>
      </w:pPr>
    </w:p>
    <w:p w:rsidR="00174319" w:rsidRPr="009F7B2E" w:rsidRDefault="00174319" w:rsidP="00174319">
      <w:pPr>
        <w:widowControl w:val="0"/>
        <w:ind w:firstLine="709"/>
        <w:jc w:val="both"/>
        <w:rPr>
          <w:sz w:val="16"/>
          <w:szCs w:val="16"/>
        </w:rPr>
      </w:pPr>
      <w:r w:rsidRPr="009F7B2E">
        <w:t>4. Постановление вступает в силу после его официального опубликования (обнародования).</w:t>
      </w:r>
    </w:p>
    <w:p w:rsidR="00174319" w:rsidRPr="00B572C4" w:rsidRDefault="00174319" w:rsidP="00174319">
      <w:pPr>
        <w:widowControl w:val="0"/>
        <w:ind w:firstLine="709"/>
        <w:jc w:val="both"/>
      </w:pPr>
    </w:p>
    <w:p w:rsidR="00CF65BF" w:rsidRPr="00241799" w:rsidRDefault="00CF65BF" w:rsidP="00174319">
      <w:pPr>
        <w:ind w:firstLine="709"/>
        <w:jc w:val="both"/>
      </w:pPr>
      <w:r w:rsidRPr="00241799">
        <w:t>5. Контроль за выполнением постановления возложить на исполняющего обязанности начальника управления организации деятельности администрации района Н.А. Удовенко.</w:t>
      </w:r>
    </w:p>
    <w:p w:rsidR="00CF65BF" w:rsidRPr="00241799" w:rsidRDefault="00CF65BF" w:rsidP="00CF65BF">
      <w:pPr>
        <w:jc w:val="both"/>
      </w:pPr>
    </w:p>
    <w:p w:rsidR="00CF65BF" w:rsidRPr="00241799" w:rsidRDefault="00CF65BF" w:rsidP="00CF65BF">
      <w:pPr>
        <w:jc w:val="both"/>
      </w:pPr>
    </w:p>
    <w:p w:rsidR="00AC3C01" w:rsidRDefault="00AC3C01" w:rsidP="00AC3C01">
      <w:pPr>
        <w:ind w:firstLine="709"/>
        <w:jc w:val="both"/>
      </w:pPr>
    </w:p>
    <w:p w:rsidR="00AC3C01" w:rsidRDefault="00AC3C01" w:rsidP="00AC3C01">
      <w:pPr>
        <w:jc w:val="both"/>
      </w:pPr>
      <w:r>
        <w:t>Глава района                                                                                        Б.А. Саломатин</w:t>
      </w:r>
    </w:p>
    <w:p w:rsidR="00AC3C01" w:rsidRDefault="00AC3C01" w:rsidP="00AC3C01">
      <w:pPr>
        <w:jc w:val="both"/>
      </w:pPr>
    </w:p>
    <w:p w:rsidR="00AC3C01" w:rsidRDefault="00AC3C01" w:rsidP="00AC3C01">
      <w:pPr>
        <w:jc w:val="both"/>
      </w:pPr>
    </w:p>
    <w:p w:rsidR="003A62B9" w:rsidRDefault="003A62B9" w:rsidP="00CA7F28">
      <w:pPr>
        <w:tabs>
          <w:tab w:val="left" w:pos="4500"/>
        </w:tabs>
        <w:jc w:val="both"/>
      </w:pPr>
    </w:p>
    <w:p w:rsidR="003A62B9" w:rsidRDefault="003A62B9" w:rsidP="00CA7F28">
      <w:pPr>
        <w:tabs>
          <w:tab w:val="left" w:pos="4500"/>
        </w:tabs>
        <w:jc w:val="both"/>
      </w:pPr>
    </w:p>
    <w:p w:rsidR="003A62B9" w:rsidRDefault="003A62B9" w:rsidP="00CA7F28">
      <w:pPr>
        <w:tabs>
          <w:tab w:val="left" w:pos="4500"/>
        </w:tabs>
        <w:jc w:val="both"/>
      </w:pPr>
    </w:p>
    <w:p w:rsidR="00CF65BF" w:rsidRDefault="00CF65BF" w:rsidP="00CA7F28">
      <w:pPr>
        <w:tabs>
          <w:tab w:val="left" w:pos="4500"/>
        </w:tabs>
        <w:jc w:val="both"/>
      </w:pPr>
    </w:p>
    <w:p w:rsidR="00CF65BF" w:rsidRDefault="00CF65BF" w:rsidP="00CA7F28">
      <w:pPr>
        <w:tabs>
          <w:tab w:val="left" w:pos="4500"/>
        </w:tabs>
        <w:jc w:val="both"/>
      </w:pPr>
    </w:p>
    <w:p w:rsidR="00CF65BF" w:rsidRDefault="00CF65BF" w:rsidP="00CA7F28">
      <w:pPr>
        <w:tabs>
          <w:tab w:val="left" w:pos="4500"/>
        </w:tabs>
        <w:jc w:val="both"/>
      </w:pPr>
    </w:p>
    <w:p w:rsidR="00CF65BF" w:rsidRDefault="00CF65BF" w:rsidP="00CA7F28">
      <w:pPr>
        <w:tabs>
          <w:tab w:val="left" w:pos="4500"/>
        </w:tabs>
        <w:jc w:val="both"/>
      </w:pPr>
    </w:p>
    <w:p w:rsidR="00CF65BF" w:rsidRDefault="00CF65BF" w:rsidP="00CA7F28">
      <w:pPr>
        <w:tabs>
          <w:tab w:val="left" w:pos="4500"/>
        </w:tabs>
        <w:jc w:val="both"/>
      </w:pPr>
    </w:p>
    <w:p w:rsidR="00CF65BF" w:rsidRDefault="00CF65BF" w:rsidP="00CA7F28">
      <w:pPr>
        <w:tabs>
          <w:tab w:val="left" w:pos="4500"/>
        </w:tabs>
        <w:jc w:val="both"/>
      </w:pPr>
    </w:p>
    <w:p w:rsidR="00CF65BF" w:rsidRDefault="00CF65BF" w:rsidP="00CA7F28">
      <w:pPr>
        <w:tabs>
          <w:tab w:val="left" w:pos="4500"/>
        </w:tabs>
        <w:jc w:val="both"/>
      </w:pPr>
    </w:p>
    <w:p w:rsidR="00CF65BF" w:rsidRDefault="00CF65BF" w:rsidP="00CA7F28">
      <w:pPr>
        <w:tabs>
          <w:tab w:val="left" w:pos="4500"/>
        </w:tabs>
        <w:jc w:val="both"/>
      </w:pPr>
    </w:p>
    <w:p w:rsidR="00CF65BF" w:rsidRDefault="00CF65BF" w:rsidP="00CA7F28">
      <w:pPr>
        <w:tabs>
          <w:tab w:val="left" w:pos="4500"/>
        </w:tabs>
        <w:jc w:val="both"/>
      </w:pPr>
    </w:p>
    <w:p w:rsidR="00CF65BF" w:rsidRDefault="00CF65BF" w:rsidP="00CA7F28">
      <w:pPr>
        <w:tabs>
          <w:tab w:val="left" w:pos="4500"/>
        </w:tabs>
        <w:jc w:val="both"/>
      </w:pPr>
    </w:p>
    <w:p w:rsidR="00CF65BF" w:rsidRDefault="00CF65BF" w:rsidP="00CA7F28">
      <w:pPr>
        <w:tabs>
          <w:tab w:val="left" w:pos="4500"/>
        </w:tabs>
        <w:jc w:val="both"/>
      </w:pPr>
    </w:p>
    <w:p w:rsidR="00CF65BF" w:rsidRDefault="00CF65BF" w:rsidP="00CA7F28">
      <w:pPr>
        <w:tabs>
          <w:tab w:val="left" w:pos="4500"/>
        </w:tabs>
        <w:jc w:val="both"/>
      </w:pPr>
    </w:p>
    <w:p w:rsidR="00CF65BF" w:rsidRDefault="00CF65BF" w:rsidP="00CA7F28">
      <w:pPr>
        <w:tabs>
          <w:tab w:val="left" w:pos="4500"/>
        </w:tabs>
        <w:jc w:val="both"/>
      </w:pPr>
    </w:p>
    <w:p w:rsidR="00CF65BF" w:rsidRDefault="00CF65BF" w:rsidP="00CA7F28">
      <w:pPr>
        <w:tabs>
          <w:tab w:val="left" w:pos="4500"/>
        </w:tabs>
        <w:jc w:val="both"/>
      </w:pPr>
    </w:p>
    <w:p w:rsidR="00CF65BF" w:rsidRDefault="00CF65BF" w:rsidP="00CA7F28">
      <w:pPr>
        <w:tabs>
          <w:tab w:val="left" w:pos="4500"/>
        </w:tabs>
        <w:jc w:val="both"/>
      </w:pPr>
    </w:p>
    <w:p w:rsidR="00CF65BF" w:rsidRDefault="00CF65BF" w:rsidP="00CA7F28">
      <w:pPr>
        <w:tabs>
          <w:tab w:val="left" w:pos="4500"/>
        </w:tabs>
        <w:jc w:val="both"/>
        <w:sectPr w:rsidR="00CF65BF" w:rsidSect="00F142CE">
          <w:headerReference w:type="default" r:id="rId10"/>
          <w:pgSz w:w="11906" w:h="16838"/>
          <w:pgMar w:top="1134" w:right="567" w:bottom="1134" w:left="1701" w:header="709" w:footer="709" w:gutter="0"/>
          <w:pgNumType w:chapStyle="1"/>
          <w:cols w:space="708"/>
          <w:docGrid w:linePitch="381"/>
        </w:sectPr>
      </w:pPr>
    </w:p>
    <w:p w:rsidR="00CF65BF" w:rsidRPr="00241799" w:rsidRDefault="00CF65BF" w:rsidP="00CF65BF">
      <w:pPr>
        <w:ind w:left="10206"/>
        <w:jc w:val="both"/>
      </w:pPr>
      <w:r w:rsidRPr="00241799">
        <w:lastRenderedPageBreak/>
        <w:t>Приложение к постановлению</w:t>
      </w:r>
    </w:p>
    <w:p w:rsidR="00CF65BF" w:rsidRPr="00241799" w:rsidRDefault="00CF65BF" w:rsidP="00CF65BF">
      <w:pPr>
        <w:ind w:left="10206"/>
        <w:jc w:val="both"/>
      </w:pPr>
      <w:r w:rsidRPr="00241799">
        <w:t>администрации района</w:t>
      </w:r>
    </w:p>
    <w:p w:rsidR="00CF65BF" w:rsidRPr="00241799" w:rsidRDefault="00CF65BF" w:rsidP="00CF65BF">
      <w:pPr>
        <w:ind w:left="10206"/>
        <w:jc w:val="both"/>
      </w:pPr>
      <w:r w:rsidRPr="00241799">
        <w:t xml:space="preserve">от </w:t>
      </w:r>
      <w:r w:rsidR="00141369">
        <w:t>18.10.2018</w:t>
      </w:r>
      <w:r w:rsidRPr="00241799">
        <w:t xml:space="preserve"> № </w:t>
      </w:r>
      <w:r w:rsidR="00141369">
        <w:t>2354</w:t>
      </w:r>
      <w:bookmarkStart w:id="0" w:name="_GoBack"/>
      <w:bookmarkEnd w:id="0"/>
    </w:p>
    <w:p w:rsidR="00CF65BF" w:rsidRPr="00241799" w:rsidRDefault="00CF65BF" w:rsidP="00CF65BF"/>
    <w:p w:rsidR="00CF65BF" w:rsidRPr="00241799" w:rsidRDefault="00CF65BF" w:rsidP="00CF65BF"/>
    <w:p w:rsidR="00174319" w:rsidRDefault="00CF65BF" w:rsidP="00CF65BF">
      <w:pPr>
        <w:jc w:val="center"/>
        <w:rPr>
          <w:b/>
        </w:rPr>
      </w:pPr>
      <w:r w:rsidRPr="00241799">
        <w:rPr>
          <w:b/>
        </w:rPr>
        <w:t>Изменения,</w:t>
      </w:r>
    </w:p>
    <w:p w:rsidR="00CF65BF" w:rsidRPr="00241799" w:rsidRDefault="00CF65BF" w:rsidP="00CF65BF">
      <w:pPr>
        <w:jc w:val="center"/>
        <w:rPr>
          <w:b/>
        </w:rPr>
      </w:pPr>
      <w:r w:rsidRPr="00241799">
        <w:rPr>
          <w:b/>
        </w:rPr>
        <w:t xml:space="preserve">которые вносятся в приложение 1 </w:t>
      </w:r>
    </w:p>
    <w:p w:rsidR="00CF65BF" w:rsidRPr="00241799" w:rsidRDefault="00CF65BF" w:rsidP="00CF65BF">
      <w:pPr>
        <w:jc w:val="center"/>
        <w:rPr>
          <w:b/>
        </w:rPr>
      </w:pPr>
      <w:r w:rsidRPr="00241799">
        <w:rPr>
          <w:b/>
        </w:rPr>
        <w:t xml:space="preserve">к муниципальной программе «Развитие гражданского общества Нижневартовского района </w:t>
      </w:r>
    </w:p>
    <w:p w:rsidR="00CF65BF" w:rsidRPr="00241799" w:rsidRDefault="00CF65BF" w:rsidP="00CF65BF">
      <w:pPr>
        <w:jc w:val="center"/>
        <w:rPr>
          <w:b/>
        </w:rPr>
      </w:pPr>
      <w:r w:rsidRPr="00241799">
        <w:rPr>
          <w:b/>
        </w:rPr>
        <w:t>на 2018–2025 годы и на период до 2030 года»</w:t>
      </w:r>
    </w:p>
    <w:p w:rsidR="00CF65BF" w:rsidRPr="00241799" w:rsidRDefault="00CF65BF" w:rsidP="00CF65BF">
      <w:r w:rsidRPr="00241799">
        <w:t>«</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94"/>
        <w:gridCol w:w="1629"/>
        <w:gridCol w:w="10"/>
        <w:gridCol w:w="1541"/>
        <w:gridCol w:w="1262"/>
        <w:gridCol w:w="1051"/>
        <w:gridCol w:w="819"/>
        <w:gridCol w:w="710"/>
        <w:gridCol w:w="710"/>
        <w:gridCol w:w="851"/>
        <w:gridCol w:w="852"/>
        <w:gridCol w:w="815"/>
        <w:gridCol w:w="940"/>
        <w:gridCol w:w="945"/>
        <w:gridCol w:w="934"/>
        <w:gridCol w:w="934"/>
      </w:tblGrid>
      <w:tr w:rsidR="00CF65BF" w:rsidRPr="00241799" w:rsidTr="00174319">
        <w:trPr>
          <w:jc w:val="center"/>
        </w:trPr>
        <w:tc>
          <w:tcPr>
            <w:tcW w:w="682" w:type="dxa"/>
            <w:vMerge w:val="restart"/>
          </w:tcPr>
          <w:p w:rsidR="00CF65BF" w:rsidRPr="00241799" w:rsidRDefault="00CF65BF" w:rsidP="00E459FA">
            <w:pPr>
              <w:jc w:val="center"/>
              <w:rPr>
                <w:b/>
                <w:sz w:val="24"/>
                <w:szCs w:val="24"/>
              </w:rPr>
            </w:pPr>
            <w:r w:rsidRPr="00241799">
              <w:rPr>
                <w:b/>
                <w:sz w:val="24"/>
                <w:szCs w:val="24"/>
              </w:rPr>
              <w:t>№</w:t>
            </w:r>
          </w:p>
          <w:p w:rsidR="00CF65BF" w:rsidRPr="00241799" w:rsidRDefault="00CF65BF" w:rsidP="00E459FA">
            <w:pPr>
              <w:jc w:val="center"/>
              <w:rPr>
                <w:b/>
                <w:sz w:val="24"/>
                <w:szCs w:val="24"/>
              </w:rPr>
            </w:pPr>
            <w:r w:rsidRPr="00241799">
              <w:rPr>
                <w:b/>
                <w:sz w:val="24"/>
                <w:szCs w:val="24"/>
              </w:rPr>
              <w:t>п/п</w:t>
            </w:r>
          </w:p>
        </w:tc>
        <w:tc>
          <w:tcPr>
            <w:tcW w:w="1613" w:type="dxa"/>
            <w:gridSpan w:val="2"/>
            <w:vMerge w:val="restart"/>
          </w:tcPr>
          <w:p w:rsidR="00CF65BF" w:rsidRPr="00241799" w:rsidRDefault="00CF65BF" w:rsidP="00E459FA">
            <w:pPr>
              <w:jc w:val="center"/>
              <w:rPr>
                <w:b/>
                <w:sz w:val="24"/>
                <w:szCs w:val="24"/>
              </w:rPr>
            </w:pPr>
            <w:r w:rsidRPr="00241799">
              <w:rPr>
                <w:b/>
                <w:sz w:val="24"/>
                <w:szCs w:val="24"/>
              </w:rPr>
              <w:t>Наимено</w:t>
            </w:r>
          </w:p>
          <w:p w:rsidR="00CF65BF" w:rsidRPr="00241799" w:rsidRDefault="00CF65BF" w:rsidP="00E459FA">
            <w:pPr>
              <w:jc w:val="center"/>
              <w:rPr>
                <w:b/>
                <w:sz w:val="24"/>
                <w:szCs w:val="24"/>
              </w:rPr>
            </w:pPr>
            <w:r w:rsidRPr="00241799">
              <w:rPr>
                <w:b/>
                <w:sz w:val="24"/>
                <w:szCs w:val="24"/>
              </w:rPr>
              <w:t>вание основного</w:t>
            </w:r>
          </w:p>
          <w:p w:rsidR="00174319" w:rsidRDefault="00CF65BF" w:rsidP="00E459FA">
            <w:pPr>
              <w:jc w:val="center"/>
              <w:rPr>
                <w:b/>
                <w:sz w:val="24"/>
                <w:szCs w:val="24"/>
              </w:rPr>
            </w:pPr>
            <w:r w:rsidRPr="00241799">
              <w:rPr>
                <w:b/>
                <w:sz w:val="24"/>
                <w:szCs w:val="24"/>
              </w:rPr>
              <w:t>мероприя</w:t>
            </w:r>
          </w:p>
          <w:p w:rsidR="00CF65BF" w:rsidRPr="00241799" w:rsidRDefault="00CF65BF" w:rsidP="00E459FA">
            <w:pPr>
              <w:jc w:val="center"/>
              <w:rPr>
                <w:b/>
                <w:sz w:val="24"/>
                <w:szCs w:val="24"/>
              </w:rPr>
            </w:pPr>
            <w:r w:rsidRPr="00241799">
              <w:rPr>
                <w:b/>
                <w:sz w:val="24"/>
                <w:szCs w:val="24"/>
              </w:rPr>
              <w:t>тия муниципальной программы (наимено</w:t>
            </w:r>
          </w:p>
          <w:p w:rsidR="00CF65BF" w:rsidRPr="00241799" w:rsidRDefault="00CF65BF" w:rsidP="00E459FA">
            <w:pPr>
              <w:jc w:val="center"/>
              <w:rPr>
                <w:b/>
                <w:sz w:val="24"/>
                <w:szCs w:val="24"/>
              </w:rPr>
            </w:pPr>
            <w:r w:rsidRPr="00241799">
              <w:rPr>
                <w:b/>
                <w:sz w:val="24"/>
                <w:szCs w:val="24"/>
              </w:rPr>
              <w:t>ваниемероприя</w:t>
            </w:r>
          </w:p>
          <w:p w:rsidR="00CF65BF" w:rsidRPr="00241799" w:rsidRDefault="00CF65BF" w:rsidP="00E459FA">
            <w:pPr>
              <w:jc w:val="center"/>
              <w:rPr>
                <w:b/>
                <w:sz w:val="24"/>
                <w:szCs w:val="24"/>
              </w:rPr>
            </w:pPr>
            <w:r w:rsidRPr="00241799">
              <w:rPr>
                <w:b/>
                <w:sz w:val="24"/>
                <w:szCs w:val="24"/>
              </w:rPr>
              <w:t>тия/объекта)</w:t>
            </w:r>
          </w:p>
        </w:tc>
        <w:tc>
          <w:tcPr>
            <w:tcW w:w="1518" w:type="dxa"/>
            <w:vMerge w:val="restart"/>
          </w:tcPr>
          <w:p w:rsidR="00CF65BF" w:rsidRPr="00241799" w:rsidRDefault="00CF65BF" w:rsidP="00E459FA">
            <w:pPr>
              <w:jc w:val="center"/>
              <w:rPr>
                <w:b/>
                <w:sz w:val="24"/>
                <w:szCs w:val="24"/>
              </w:rPr>
            </w:pPr>
            <w:r w:rsidRPr="00241799">
              <w:rPr>
                <w:b/>
                <w:sz w:val="24"/>
                <w:szCs w:val="24"/>
              </w:rPr>
              <w:t>Ответствен</w:t>
            </w:r>
          </w:p>
          <w:p w:rsidR="00CF65BF" w:rsidRPr="00241799" w:rsidRDefault="00CF65BF" w:rsidP="00E459FA">
            <w:pPr>
              <w:jc w:val="center"/>
              <w:rPr>
                <w:b/>
                <w:sz w:val="24"/>
                <w:szCs w:val="24"/>
              </w:rPr>
            </w:pPr>
            <w:r w:rsidRPr="00241799">
              <w:rPr>
                <w:b/>
                <w:sz w:val="24"/>
                <w:szCs w:val="24"/>
              </w:rPr>
              <w:t>ный</w:t>
            </w:r>
          </w:p>
          <w:p w:rsidR="00CF65BF" w:rsidRPr="00241799" w:rsidRDefault="00CF65BF" w:rsidP="00E459FA">
            <w:pPr>
              <w:jc w:val="center"/>
              <w:rPr>
                <w:b/>
                <w:sz w:val="24"/>
                <w:szCs w:val="24"/>
              </w:rPr>
            </w:pPr>
            <w:r w:rsidRPr="00241799">
              <w:rPr>
                <w:b/>
                <w:sz w:val="24"/>
                <w:szCs w:val="24"/>
              </w:rPr>
              <w:t>испол</w:t>
            </w:r>
          </w:p>
          <w:p w:rsidR="00CF65BF" w:rsidRPr="00241799" w:rsidRDefault="00CF65BF" w:rsidP="00E459FA">
            <w:pPr>
              <w:jc w:val="center"/>
              <w:rPr>
                <w:b/>
                <w:sz w:val="24"/>
                <w:szCs w:val="24"/>
              </w:rPr>
            </w:pPr>
            <w:r w:rsidRPr="00241799">
              <w:rPr>
                <w:b/>
                <w:sz w:val="24"/>
                <w:szCs w:val="24"/>
              </w:rPr>
              <w:t>нитель/</w:t>
            </w:r>
          </w:p>
          <w:p w:rsidR="00CF65BF" w:rsidRPr="00241799" w:rsidRDefault="00CF65BF" w:rsidP="00E459FA">
            <w:pPr>
              <w:jc w:val="center"/>
              <w:rPr>
                <w:b/>
                <w:sz w:val="24"/>
                <w:szCs w:val="24"/>
              </w:rPr>
            </w:pPr>
            <w:r w:rsidRPr="00241799">
              <w:rPr>
                <w:b/>
                <w:sz w:val="24"/>
                <w:szCs w:val="24"/>
              </w:rPr>
              <w:t>соиспол</w:t>
            </w:r>
          </w:p>
          <w:p w:rsidR="00CF65BF" w:rsidRPr="00241799" w:rsidRDefault="00CF65BF" w:rsidP="00E459FA">
            <w:pPr>
              <w:jc w:val="center"/>
              <w:rPr>
                <w:b/>
                <w:sz w:val="24"/>
                <w:szCs w:val="24"/>
              </w:rPr>
            </w:pPr>
            <w:r w:rsidRPr="00241799">
              <w:rPr>
                <w:b/>
                <w:sz w:val="24"/>
                <w:szCs w:val="24"/>
              </w:rPr>
              <w:t>нитель</w:t>
            </w:r>
          </w:p>
        </w:tc>
        <w:tc>
          <w:tcPr>
            <w:tcW w:w="1243" w:type="dxa"/>
            <w:vMerge w:val="restart"/>
          </w:tcPr>
          <w:p w:rsidR="00CF65BF" w:rsidRPr="00241799" w:rsidRDefault="00CF65BF" w:rsidP="00E459FA">
            <w:pPr>
              <w:jc w:val="center"/>
              <w:rPr>
                <w:b/>
                <w:sz w:val="24"/>
                <w:szCs w:val="24"/>
              </w:rPr>
            </w:pPr>
            <w:r w:rsidRPr="00241799">
              <w:rPr>
                <w:b/>
                <w:sz w:val="24"/>
                <w:szCs w:val="24"/>
              </w:rPr>
              <w:t>Источ</w:t>
            </w:r>
          </w:p>
          <w:p w:rsidR="00CF65BF" w:rsidRPr="00241799" w:rsidRDefault="00CF65BF" w:rsidP="00E459FA">
            <w:pPr>
              <w:jc w:val="center"/>
              <w:rPr>
                <w:b/>
                <w:sz w:val="24"/>
                <w:szCs w:val="24"/>
              </w:rPr>
            </w:pPr>
            <w:r w:rsidRPr="00241799">
              <w:rPr>
                <w:b/>
                <w:sz w:val="24"/>
                <w:szCs w:val="24"/>
              </w:rPr>
              <w:t>ники</w:t>
            </w:r>
          </w:p>
          <w:p w:rsidR="00CF65BF" w:rsidRPr="00241799" w:rsidRDefault="00CF65BF" w:rsidP="00E459FA">
            <w:pPr>
              <w:jc w:val="center"/>
              <w:rPr>
                <w:b/>
                <w:sz w:val="24"/>
                <w:szCs w:val="24"/>
              </w:rPr>
            </w:pPr>
            <w:r w:rsidRPr="00241799">
              <w:rPr>
                <w:b/>
                <w:sz w:val="24"/>
                <w:szCs w:val="24"/>
              </w:rPr>
              <w:t>финанси</w:t>
            </w:r>
          </w:p>
          <w:p w:rsidR="00CF65BF" w:rsidRPr="00241799" w:rsidRDefault="00CF65BF" w:rsidP="00E459FA">
            <w:pPr>
              <w:jc w:val="center"/>
              <w:rPr>
                <w:b/>
                <w:sz w:val="24"/>
                <w:szCs w:val="24"/>
              </w:rPr>
            </w:pPr>
            <w:r w:rsidRPr="00241799">
              <w:rPr>
                <w:b/>
                <w:sz w:val="24"/>
                <w:szCs w:val="24"/>
              </w:rPr>
              <w:t>рования</w:t>
            </w:r>
          </w:p>
        </w:tc>
        <w:tc>
          <w:tcPr>
            <w:tcW w:w="1035" w:type="dxa"/>
            <w:vMerge w:val="restart"/>
          </w:tcPr>
          <w:p w:rsidR="00CF65BF" w:rsidRPr="00241799" w:rsidRDefault="00CF65BF" w:rsidP="00E459FA">
            <w:pPr>
              <w:jc w:val="center"/>
              <w:rPr>
                <w:b/>
                <w:sz w:val="24"/>
                <w:szCs w:val="24"/>
              </w:rPr>
            </w:pPr>
            <w:r w:rsidRPr="00241799">
              <w:rPr>
                <w:b/>
                <w:sz w:val="24"/>
                <w:szCs w:val="24"/>
              </w:rPr>
              <w:t>Номер показателя из табли</w:t>
            </w:r>
          </w:p>
          <w:p w:rsidR="00CF65BF" w:rsidRPr="00241799" w:rsidRDefault="00CF65BF" w:rsidP="00E459FA">
            <w:pPr>
              <w:jc w:val="center"/>
              <w:rPr>
                <w:b/>
                <w:sz w:val="24"/>
                <w:szCs w:val="24"/>
              </w:rPr>
            </w:pPr>
            <w:r w:rsidRPr="00241799">
              <w:rPr>
                <w:b/>
                <w:sz w:val="24"/>
                <w:szCs w:val="24"/>
              </w:rPr>
              <w:t>цы «Целе</w:t>
            </w:r>
          </w:p>
          <w:p w:rsidR="00CF65BF" w:rsidRPr="00241799" w:rsidRDefault="00CF65BF" w:rsidP="00E459FA">
            <w:pPr>
              <w:jc w:val="center"/>
              <w:rPr>
                <w:b/>
                <w:sz w:val="24"/>
                <w:szCs w:val="24"/>
              </w:rPr>
            </w:pPr>
            <w:r w:rsidRPr="00241799">
              <w:rPr>
                <w:b/>
                <w:sz w:val="24"/>
                <w:szCs w:val="24"/>
              </w:rPr>
              <w:t>вые показа</w:t>
            </w:r>
          </w:p>
          <w:p w:rsidR="00174319" w:rsidRDefault="00CF65BF" w:rsidP="00E459FA">
            <w:pPr>
              <w:jc w:val="center"/>
              <w:rPr>
                <w:b/>
                <w:sz w:val="24"/>
                <w:szCs w:val="24"/>
              </w:rPr>
            </w:pPr>
            <w:r w:rsidRPr="00241799">
              <w:rPr>
                <w:b/>
                <w:sz w:val="24"/>
                <w:szCs w:val="24"/>
              </w:rPr>
              <w:t>телимуни</w:t>
            </w:r>
          </w:p>
          <w:p w:rsidR="00CF65BF" w:rsidRPr="00241799" w:rsidRDefault="00CF65BF" w:rsidP="00E459FA">
            <w:pPr>
              <w:jc w:val="center"/>
              <w:rPr>
                <w:b/>
                <w:sz w:val="24"/>
                <w:szCs w:val="24"/>
              </w:rPr>
            </w:pPr>
            <w:r w:rsidRPr="00241799">
              <w:rPr>
                <w:b/>
                <w:sz w:val="24"/>
                <w:szCs w:val="24"/>
              </w:rPr>
              <w:t>ци</w:t>
            </w:r>
          </w:p>
          <w:p w:rsidR="00CF65BF" w:rsidRPr="00241799" w:rsidRDefault="00CF65BF" w:rsidP="00E459FA">
            <w:pPr>
              <w:jc w:val="center"/>
              <w:rPr>
                <w:b/>
                <w:sz w:val="24"/>
                <w:szCs w:val="24"/>
              </w:rPr>
            </w:pPr>
            <w:r w:rsidRPr="00241799">
              <w:rPr>
                <w:b/>
                <w:sz w:val="24"/>
                <w:szCs w:val="24"/>
              </w:rPr>
              <w:t>паль</w:t>
            </w:r>
          </w:p>
          <w:p w:rsidR="00CF65BF" w:rsidRPr="00241799" w:rsidRDefault="00CF65BF" w:rsidP="00E459FA">
            <w:pPr>
              <w:jc w:val="center"/>
              <w:rPr>
                <w:b/>
                <w:sz w:val="24"/>
                <w:szCs w:val="24"/>
              </w:rPr>
            </w:pPr>
            <w:r w:rsidRPr="00241799">
              <w:rPr>
                <w:b/>
                <w:sz w:val="24"/>
                <w:szCs w:val="24"/>
              </w:rPr>
              <w:t>ной программы»</w:t>
            </w:r>
          </w:p>
        </w:tc>
        <w:tc>
          <w:tcPr>
            <w:tcW w:w="8382" w:type="dxa"/>
            <w:gridSpan w:val="10"/>
          </w:tcPr>
          <w:p w:rsidR="00CF65BF" w:rsidRPr="00241799" w:rsidRDefault="00CF65BF" w:rsidP="00E459FA">
            <w:pPr>
              <w:jc w:val="center"/>
              <w:rPr>
                <w:b/>
                <w:sz w:val="24"/>
                <w:szCs w:val="24"/>
              </w:rPr>
            </w:pPr>
            <w:r w:rsidRPr="00241799">
              <w:rPr>
                <w:b/>
                <w:sz w:val="24"/>
                <w:szCs w:val="24"/>
              </w:rPr>
              <w:t>Финансовые затраты на реализацию</w:t>
            </w:r>
          </w:p>
          <w:p w:rsidR="00CF65BF" w:rsidRPr="00241799" w:rsidRDefault="00CF65BF" w:rsidP="00E459FA">
            <w:pPr>
              <w:jc w:val="center"/>
              <w:rPr>
                <w:b/>
                <w:sz w:val="24"/>
                <w:szCs w:val="24"/>
              </w:rPr>
            </w:pPr>
            <w:r w:rsidRPr="00241799">
              <w:rPr>
                <w:b/>
                <w:sz w:val="24"/>
                <w:szCs w:val="24"/>
              </w:rPr>
              <w:t>(тыс. рублей)</w:t>
            </w:r>
          </w:p>
        </w:tc>
      </w:tr>
      <w:tr w:rsidR="00CF65BF" w:rsidRPr="00241799" w:rsidTr="00174319">
        <w:trPr>
          <w:jc w:val="center"/>
        </w:trPr>
        <w:tc>
          <w:tcPr>
            <w:tcW w:w="682" w:type="dxa"/>
            <w:vMerge/>
          </w:tcPr>
          <w:p w:rsidR="00CF65BF" w:rsidRPr="00241799" w:rsidRDefault="00CF65BF" w:rsidP="00E459FA">
            <w:pPr>
              <w:jc w:val="center"/>
              <w:rPr>
                <w:b/>
                <w:sz w:val="24"/>
                <w:szCs w:val="24"/>
              </w:rPr>
            </w:pPr>
          </w:p>
        </w:tc>
        <w:tc>
          <w:tcPr>
            <w:tcW w:w="1613" w:type="dxa"/>
            <w:gridSpan w:val="2"/>
            <w:vMerge/>
          </w:tcPr>
          <w:p w:rsidR="00CF65BF" w:rsidRPr="00241799" w:rsidRDefault="00CF65BF" w:rsidP="00E459FA">
            <w:pPr>
              <w:jc w:val="center"/>
              <w:rPr>
                <w:b/>
                <w:sz w:val="24"/>
                <w:szCs w:val="24"/>
              </w:rPr>
            </w:pPr>
          </w:p>
        </w:tc>
        <w:tc>
          <w:tcPr>
            <w:tcW w:w="1518" w:type="dxa"/>
            <w:vMerge/>
          </w:tcPr>
          <w:p w:rsidR="00CF65BF" w:rsidRPr="00241799" w:rsidRDefault="00CF65BF" w:rsidP="00E459FA">
            <w:pPr>
              <w:jc w:val="center"/>
              <w:rPr>
                <w:b/>
                <w:sz w:val="24"/>
                <w:szCs w:val="24"/>
              </w:rPr>
            </w:pPr>
          </w:p>
        </w:tc>
        <w:tc>
          <w:tcPr>
            <w:tcW w:w="1243" w:type="dxa"/>
            <w:vMerge/>
          </w:tcPr>
          <w:p w:rsidR="00CF65BF" w:rsidRPr="00241799" w:rsidRDefault="00CF65BF" w:rsidP="00E459FA">
            <w:pPr>
              <w:jc w:val="center"/>
              <w:rPr>
                <w:b/>
                <w:sz w:val="24"/>
                <w:szCs w:val="24"/>
              </w:rPr>
            </w:pPr>
          </w:p>
        </w:tc>
        <w:tc>
          <w:tcPr>
            <w:tcW w:w="1035" w:type="dxa"/>
            <w:vMerge/>
          </w:tcPr>
          <w:p w:rsidR="00CF65BF" w:rsidRPr="00241799" w:rsidRDefault="00CF65BF" w:rsidP="00E459FA">
            <w:pPr>
              <w:jc w:val="center"/>
              <w:rPr>
                <w:b/>
                <w:sz w:val="24"/>
                <w:szCs w:val="24"/>
              </w:rPr>
            </w:pPr>
          </w:p>
        </w:tc>
        <w:tc>
          <w:tcPr>
            <w:tcW w:w="807" w:type="dxa"/>
            <w:vMerge w:val="restart"/>
          </w:tcPr>
          <w:p w:rsidR="00CF65BF" w:rsidRPr="00241799" w:rsidRDefault="00CF65BF" w:rsidP="00E459FA">
            <w:pPr>
              <w:jc w:val="center"/>
              <w:rPr>
                <w:b/>
                <w:sz w:val="24"/>
                <w:szCs w:val="24"/>
              </w:rPr>
            </w:pPr>
            <w:r w:rsidRPr="00241799">
              <w:rPr>
                <w:b/>
                <w:sz w:val="24"/>
                <w:szCs w:val="24"/>
              </w:rPr>
              <w:t>всего</w:t>
            </w:r>
          </w:p>
        </w:tc>
        <w:tc>
          <w:tcPr>
            <w:tcW w:w="7575" w:type="dxa"/>
            <w:gridSpan w:val="9"/>
          </w:tcPr>
          <w:p w:rsidR="00CF65BF" w:rsidRPr="00241799" w:rsidRDefault="00CF65BF" w:rsidP="00E459FA">
            <w:pPr>
              <w:jc w:val="center"/>
              <w:rPr>
                <w:b/>
                <w:sz w:val="24"/>
                <w:szCs w:val="24"/>
              </w:rPr>
            </w:pPr>
            <w:r w:rsidRPr="00241799">
              <w:rPr>
                <w:b/>
                <w:sz w:val="24"/>
                <w:szCs w:val="24"/>
              </w:rPr>
              <w:t>в том числе:</w:t>
            </w:r>
          </w:p>
        </w:tc>
      </w:tr>
      <w:tr w:rsidR="00CF65BF" w:rsidRPr="00241799" w:rsidTr="00174319">
        <w:trPr>
          <w:jc w:val="center"/>
        </w:trPr>
        <w:tc>
          <w:tcPr>
            <w:tcW w:w="682" w:type="dxa"/>
            <w:vMerge/>
          </w:tcPr>
          <w:p w:rsidR="00CF65BF" w:rsidRPr="00241799" w:rsidRDefault="00CF65BF" w:rsidP="00E459FA">
            <w:pPr>
              <w:jc w:val="center"/>
              <w:rPr>
                <w:b/>
                <w:sz w:val="24"/>
                <w:szCs w:val="24"/>
              </w:rPr>
            </w:pPr>
          </w:p>
        </w:tc>
        <w:tc>
          <w:tcPr>
            <w:tcW w:w="1613" w:type="dxa"/>
            <w:gridSpan w:val="2"/>
            <w:vMerge/>
          </w:tcPr>
          <w:p w:rsidR="00CF65BF" w:rsidRPr="00241799" w:rsidRDefault="00CF65BF" w:rsidP="00E459FA">
            <w:pPr>
              <w:jc w:val="center"/>
              <w:rPr>
                <w:b/>
                <w:sz w:val="24"/>
                <w:szCs w:val="24"/>
              </w:rPr>
            </w:pPr>
          </w:p>
        </w:tc>
        <w:tc>
          <w:tcPr>
            <w:tcW w:w="1518" w:type="dxa"/>
            <w:vMerge/>
          </w:tcPr>
          <w:p w:rsidR="00CF65BF" w:rsidRPr="00241799" w:rsidRDefault="00CF65BF" w:rsidP="00E459FA">
            <w:pPr>
              <w:jc w:val="center"/>
              <w:rPr>
                <w:b/>
                <w:sz w:val="24"/>
                <w:szCs w:val="24"/>
              </w:rPr>
            </w:pPr>
          </w:p>
        </w:tc>
        <w:tc>
          <w:tcPr>
            <w:tcW w:w="1243" w:type="dxa"/>
            <w:vMerge/>
          </w:tcPr>
          <w:p w:rsidR="00CF65BF" w:rsidRPr="00241799" w:rsidRDefault="00CF65BF" w:rsidP="00E459FA">
            <w:pPr>
              <w:jc w:val="center"/>
              <w:rPr>
                <w:b/>
                <w:sz w:val="24"/>
                <w:szCs w:val="24"/>
              </w:rPr>
            </w:pPr>
          </w:p>
        </w:tc>
        <w:tc>
          <w:tcPr>
            <w:tcW w:w="1035" w:type="dxa"/>
            <w:vMerge/>
          </w:tcPr>
          <w:p w:rsidR="00CF65BF" w:rsidRPr="00241799" w:rsidRDefault="00CF65BF" w:rsidP="00E459FA">
            <w:pPr>
              <w:jc w:val="center"/>
              <w:rPr>
                <w:b/>
                <w:sz w:val="24"/>
                <w:szCs w:val="24"/>
              </w:rPr>
            </w:pPr>
          </w:p>
        </w:tc>
        <w:tc>
          <w:tcPr>
            <w:tcW w:w="807" w:type="dxa"/>
            <w:vMerge/>
          </w:tcPr>
          <w:p w:rsidR="00CF65BF" w:rsidRPr="00241799" w:rsidRDefault="00CF65BF" w:rsidP="00E459FA">
            <w:pPr>
              <w:jc w:val="center"/>
              <w:rPr>
                <w:b/>
                <w:sz w:val="24"/>
                <w:szCs w:val="24"/>
              </w:rPr>
            </w:pPr>
          </w:p>
        </w:tc>
        <w:tc>
          <w:tcPr>
            <w:tcW w:w="699" w:type="dxa"/>
          </w:tcPr>
          <w:p w:rsidR="00CF65BF" w:rsidRPr="00241799" w:rsidRDefault="00CF65BF" w:rsidP="00E459FA">
            <w:pPr>
              <w:jc w:val="center"/>
              <w:rPr>
                <w:b/>
                <w:sz w:val="24"/>
                <w:szCs w:val="24"/>
              </w:rPr>
            </w:pPr>
            <w:r w:rsidRPr="00241799">
              <w:rPr>
                <w:b/>
                <w:sz w:val="24"/>
                <w:szCs w:val="24"/>
              </w:rPr>
              <w:t>2018</w:t>
            </w:r>
          </w:p>
          <w:p w:rsidR="00CF65BF" w:rsidRPr="00241799" w:rsidRDefault="00CF65BF" w:rsidP="00E459FA">
            <w:pPr>
              <w:jc w:val="center"/>
              <w:rPr>
                <w:b/>
                <w:sz w:val="24"/>
                <w:szCs w:val="24"/>
              </w:rPr>
            </w:pPr>
            <w:r w:rsidRPr="00241799">
              <w:rPr>
                <w:b/>
                <w:sz w:val="24"/>
                <w:szCs w:val="24"/>
              </w:rPr>
              <w:t>год</w:t>
            </w:r>
          </w:p>
        </w:tc>
        <w:tc>
          <w:tcPr>
            <w:tcW w:w="699" w:type="dxa"/>
          </w:tcPr>
          <w:p w:rsidR="00CF65BF" w:rsidRPr="00241799" w:rsidRDefault="00CF65BF" w:rsidP="00E459FA">
            <w:pPr>
              <w:jc w:val="center"/>
              <w:rPr>
                <w:b/>
                <w:sz w:val="24"/>
                <w:szCs w:val="24"/>
              </w:rPr>
            </w:pPr>
            <w:r w:rsidRPr="00241799">
              <w:rPr>
                <w:b/>
                <w:sz w:val="24"/>
                <w:szCs w:val="24"/>
              </w:rPr>
              <w:t>2019</w:t>
            </w:r>
          </w:p>
          <w:p w:rsidR="00CF65BF" w:rsidRPr="00241799" w:rsidRDefault="00CF65BF" w:rsidP="00E459FA">
            <w:pPr>
              <w:jc w:val="center"/>
              <w:rPr>
                <w:b/>
                <w:sz w:val="24"/>
                <w:szCs w:val="24"/>
              </w:rPr>
            </w:pPr>
            <w:r w:rsidRPr="00241799">
              <w:rPr>
                <w:b/>
                <w:sz w:val="24"/>
                <w:szCs w:val="24"/>
              </w:rPr>
              <w:t>год</w:t>
            </w:r>
          </w:p>
        </w:tc>
        <w:tc>
          <w:tcPr>
            <w:tcW w:w="838" w:type="dxa"/>
          </w:tcPr>
          <w:p w:rsidR="00CF65BF" w:rsidRPr="00241799" w:rsidRDefault="00CF65BF" w:rsidP="00E459FA">
            <w:pPr>
              <w:jc w:val="center"/>
              <w:rPr>
                <w:b/>
                <w:sz w:val="24"/>
                <w:szCs w:val="24"/>
              </w:rPr>
            </w:pPr>
            <w:r w:rsidRPr="00241799">
              <w:rPr>
                <w:b/>
                <w:sz w:val="24"/>
                <w:szCs w:val="24"/>
              </w:rPr>
              <w:t>2020</w:t>
            </w:r>
          </w:p>
          <w:p w:rsidR="00CF65BF" w:rsidRPr="00241799" w:rsidRDefault="00CF65BF" w:rsidP="00E459FA">
            <w:pPr>
              <w:jc w:val="center"/>
              <w:rPr>
                <w:b/>
                <w:sz w:val="24"/>
                <w:szCs w:val="24"/>
              </w:rPr>
            </w:pPr>
            <w:r w:rsidRPr="00241799">
              <w:rPr>
                <w:b/>
                <w:sz w:val="24"/>
                <w:szCs w:val="24"/>
              </w:rPr>
              <w:t>год</w:t>
            </w:r>
          </w:p>
        </w:tc>
        <w:tc>
          <w:tcPr>
            <w:tcW w:w="839" w:type="dxa"/>
          </w:tcPr>
          <w:p w:rsidR="00CF65BF" w:rsidRPr="00241799" w:rsidRDefault="00CF65BF" w:rsidP="00E459FA">
            <w:pPr>
              <w:jc w:val="center"/>
              <w:rPr>
                <w:b/>
                <w:sz w:val="24"/>
                <w:szCs w:val="24"/>
              </w:rPr>
            </w:pPr>
            <w:r w:rsidRPr="00241799">
              <w:rPr>
                <w:b/>
                <w:sz w:val="24"/>
                <w:szCs w:val="24"/>
              </w:rPr>
              <w:t>2021</w:t>
            </w:r>
          </w:p>
          <w:p w:rsidR="00CF65BF" w:rsidRPr="00241799" w:rsidRDefault="00CF65BF" w:rsidP="00E459FA">
            <w:pPr>
              <w:jc w:val="center"/>
              <w:rPr>
                <w:b/>
                <w:sz w:val="24"/>
                <w:szCs w:val="24"/>
              </w:rPr>
            </w:pPr>
            <w:r w:rsidRPr="00241799">
              <w:rPr>
                <w:b/>
                <w:sz w:val="24"/>
                <w:szCs w:val="24"/>
              </w:rPr>
              <w:t>год</w:t>
            </w:r>
          </w:p>
        </w:tc>
        <w:tc>
          <w:tcPr>
            <w:tcW w:w="803" w:type="dxa"/>
          </w:tcPr>
          <w:p w:rsidR="00CF65BF" w:rsidRPr="00241799" w:rsidRDefault="00CF65BF" w:rsidP="00E459FA">
            <w:pPr>
              <w:jc w:val="center"/>
              <w:rPr>
                <w:b/>
                <w:sz w:val="24"/>
                <w:szCs w:val="24"/>
              </w:rPr>
            </w:pPr>
            <w:r w:rsidRPr="00241799">
              <w:rPr>
                <w:b/>
                <w:sz w:val="24"/>
                <w:szCs w:val="24"/>
              </w:rPr>
              <w:t>2022</w:t>
            </w:r>
          </w:p>
          <w:p w:rsidR="00CF65BF" w:rsidRPr="00241799" w:rsidRDefault="00CF65BF" w:rsidP="00E459FA">
            <w:pPr>
              <w:jc w:val="center"/>
              <w:rPr>
                <w:b/>
                <w:sz w:val="24"/>
                <w:szCs w:val="24"/>
              </w:rPr>
            </w:pPr>
            <w:r w:rsidRPr="00241799">
              <w:rPr>
                <w:b/>
                <w:sz w:val="24"/>
                <w:szCs w:val="24"/>
              </w:rPr>
              <w:t>год</w:t>
            </w:r>
          </w:p>
        </w:tc>
        <w:tc>
          <w:tcPr>
            <w:tcW w:w="926" w:type="dxa"/>
          </w:tcPr>
          <w:p w:rsidR="00CF65BF" w:rsidRPr="00241799" w:rsidRDefault="00CF65BF" w:rsidP="00E459FA">
            <w:pPr>
              <w:jc w:val="center"/>
              <w:rPr>
                <w:b/>
                <w:sz w:val="24"/>
                <w:szCs w:val="24"/>
              </w:rPr>
            </w:pPr>
            <w:r w:rsidRPr="00241799">
              <w:rPr>
                <w:b/>
                <w:sz w:val="24"/>
                <w:szCs w:val="24"/>
              </w:rPr>
              <w:t>2023</w:t>
            </w:r>
          </w:p>
          <w:p w:rsidR="00CF65BF" w:rsidRPr="00241799" w:rsidRDefault="00CF65BF" w:rsidP="00E459FA">
            <w:pPr>
              <w:jc w:val="center"/>
              <w:rPr>
                <w:b/>
                <w:sz w:val="24"/>
                <w:szCs w:val="24"/>
              </w:rPr>
            </w:pPr>
            <w:r w:rsidRPr="00241799">
              <w:rPr>
                <w:b/>
                <w:sz w:val="24"/>
                <w:szCs w:val="24"/>
              </w:rPr>
              <w:t>год</w:t>
            </w:r>
          </w:p>
        </w:tc>
        <w:tc>
          <w:tcPr>
            <w:tcW w:w="931" w:type="dxa"/>
          </w:tcPr>
          <w:p w:rsidR="00CF65BF" w:rsidRPr="00241799" w:rsidRDefault="00CF65BF" w:rsidP="00E459FA">
            <w:pPr>
              <w:jc w:val="center"/>
              <w:rPr>
                <w:b/>
                <w:sz w:val="24"/>
                <w:szCs w:val="24"/>
              </w:rPr>
            </w:pPr>
            <w:r w:rsidRPr="00241799">
              <w:rPr>
                <w:b/>
                <w:sz w:val="24"/>
                <w:szCs w:val="24"/>
              </w:rPr>
              <w:t>2024</w:t>
            </w:r>
          </w:p>
          <w:p w:rsidR="00CF65BF" w:rsidRPr="00241799" w:rsidRDefault="00CF65BF" w:rsidP="00E459FA">
            <w:pPr>
              <w:jc w:val="center"/>
              <w:rPr>
                <w:b/>
                <w:sz w:val="24"/>
                <w:szCs w:val="24"/>
              </w:rPr>
            </w:pPr>
            <w:r w:rsidRPr="00241799">
              <w:rPr>
                <w:b/>
                <w:sz w:val="24"/>
                <w:szCs w:val="24"/>
              </w:rPr>
              <w:t>год</w:t>
            </w:r>
          </w:p>
        </w:tc>
        <w:tc>
          <w:tcPr>
            <w:tcW w:w="920" w:type="dxa"/>
          </w:tcPr>
          <w:p w:rsidR="00CF65BF" w:rsidRPr="00241799" w:rsidRDefault="00CF65BF" w:rsidP="00E459FA">
            <w:pPr>
              <w:jc w:val="center"/>
              <w:rPr>
                <w:b/>
                <w:sz w:val="24"/>
                <w:szCs w:val="24"/>
              </w:rPr>
            </w:pPr>
            <w:r w:rsidRPr="00241799">
              <w:rPr>
                <w:b/>
                <w:sz w:val="24"/>
                <w:szCs w:val="24"/>
              </w:rPr>
              <w:t>2025</w:t>
            </w:r>
          </w:p>
          <w:p w:rsidR="00CF65BF" w:rsidRPr="00241799" w:rsidRDefault="00CF65BF" w:rsidP="00E459FA">
            <w:pPr>
              <w:jc w:val="center"/>
              <w:rPr>
                <w:b/>
                <w:sz w:val="24"/>
                <w:szCs w:val="24"/>
              </w:rPr>
            </w:pPr>
            <w:r w:rsidRPr="00241799">
              <w:rPr>
                <w:b/>
                <w:sz w:val="24"/>
                <w:szCs w:val="24"/>
              </w:rPr>
              <w:t>год</w:t>
            </w:r>
          </w:p>
        </w:tc>
        <w:tc>
          <w:tcPr>
            <w:tcW w:w="920" w:type="dxa"/>
          </w:tcPr>
          <w:p w:rsidR="00CF65BF" w:rsidRPr="00241799" w:rsidRDefault="00CF65BF" w:rsidP="00E459FA">
            <w:pPr>
              <w:jc w:val="center"/>
              <w:rPr>
                <w:b/>
                <w:sz w:val="24"/>
                <w:szCs w:val="24"/>
              </w:rPr>
            </w:pPr>
            <w:r w:rsidRPr="00241799">
              <w:rPr>
                <w:b/>
                <w:sz w:val="24"/>
                <w:szCs w:val="24"/>
              </w:rPr>
              <w:t>2026−</w:t>
            </w:r>
          </w:p>
          <w:p w:rsidR="00CF65BF" w:rsidRPr="00241799" w:rsidRDefault="00CF65BF" w:rsidP="00E459FA">
            <w:pPr>
              <w:jc w:val="center"/>
              <w:rPr>
                <w:b/>
                <w:sz w:val="24"/>
                <w:szCs w:val="24"/>
              </w:rPr>
            </w:pPr>
            <w:r w:rsidRPr="00241799">
              <w:rPr>
                <w:b/>
                <w:sz w:val="24"/>
                <w:szCs w:val="24"/>
              </w:rPr>
              <w:t>2030</w:t>
            </w:r>
          </w:p>
          <w:p w:rsidR="00CF65BF" w:rsidRPr="00241799" w:rsidRDefault="00CF65BF" w:rsidP="00E459FA">
            <w:pPr>
              <w:jc w:val="center"/>
              <w:rPr>
                <w:b/>
                <w:sz w:val="24"/>
                <w:szCs w:val="24"/>
              </w:rPr>
            </w:pPr>
            <w:r w:rsidRPr="00241799">
              <w:rPr>
                <w:b/>
                <w:sz w:val="24"/>
                <w:szCs w:val="24"/>
              </w:rPr>
              <w:t>годы</w:t>
            </w:r>
          </w:p>
        </w:tc>
      </w:tr>
      <w:tr w:rsidR="00CF65BF" w:rsidRPr="00241799" w:rsidTr="00174319">
        <w:trPr>
          <w:jc w:val="center"/>
        </w:trPr>
        <w:tc>
          <w:tcPr>
            <w:tcW w:w="682" w:type="dxa"/>
            <w:noWrap/>
          </w:tcPr>
          <w:p w:rsidR="00CF65BF" w:rsidRPr="00241799" w:rsidRDefault="00CF65BF" w:rsidP="00E459FA">
            <w:pPr>
              <w:jc w:val="center"/>
              <w:rPr>
                <w:b/>
                <w:sz w:val="24"/>
                <w:szCs w:val="24"/>
              </w:rPr>
            </w:pPr>
            <w:r w:rsidRPr="00241799">
              <w:rPr>
                <w:b/>
                <w:sz w:val="24"/>
                <w:szCs w:val="24"/>
              </w:rPr>
              <w:t>1</w:t>
            </w:r>
          </w:p>
        </w:tc>
        <w:tc>
          <w:tcPr>
            <w:tcW w:w="1613" w:type="dxa"/>
            <w:gridSpan w:val="2"/>
            <w:noWrap/>
          </w:tcPr>
          <w:p w:rsidR="00CF65BF" w:rsidRPr="00241799" w:rsidRDefault="00CF65BF" w:rsidP="00E459FA">
            <w:pPr>
              <w:jc w:val="center"/>
              <w:rPr>
                <w:b/>
                <w:sz w:val="24"/>
                <w:szCs w:val="24"/>
              </w:rPr>
            </w:pPr>
            <w:r w:rsidRPr="00241799">
              <w:rPr>
                <w:b/>
                <w:sz w:val="24"/>
                <w:szCs w:val="24"/>
              </w:rPr>
              <w:t>2</w:t>
            </w:r>
          </w:p>
        </w:tc>
        <w:tc>
          <w:tcPr>
            <w:tcW w:w="1518" w:type="dxa"/>
            <w:noWrap/>
          </w:tcPr>
          <w:p w:rsidR="00CF65BF" w:rsidRPr="00241799" w:rsidRDefault="00CF65BF" w:rsidP="00E459FA">
            <w:pPr>
              <w:jc w:val="center"/>
              <w:rPr>
                <w:b/>
                <w:sz w:val="24"/>
                <w:szCs w:val="24"/>
              </w:rPr>
            </w:pPr>
            <w:r w:rsidRPr="00241799">
              <w:rPr>
                <w:b/>
                <w:sz w:val="24"/>
                <w:szCs w:val="24"/>
              </w:rPr>
              <w:t>3</w:t>
            </w:r>
          </w:p>
        </w:tc>
        <w:tc>
          <w:tcPr>
            <w:tcW w:w="1243" w:type="dxa"/>
            <w:noWrap/>
          </w:tcPr>
          <w:p w:rsidR="00CF65BF" w:rsidRPr="00241799" w:rsidRDefault="00CF65BF" w:rsidP="00E459FA">
            <w:pPr>
              <w:jc w:val="center"/>
              <w:rPr>
                <w:b/>
                <w:sz w:val="24"/>
                <w:szCs w:val="24"/>
              </w:rPr>
            </w:pPr>
            <w:r w:rsidRPr="00241799">
              <w:rPr>
                <w:b/>
                <w:sz w:val="24"/>
                <w:szCs w:val="24"/>
              </w:rPr>
              <w:t>4</w:t>
            </w:r>
          </w:p>
        </w:tc>
        <w:tc>
          <w:tcPr>
            <w:tcW w:w="1035" w:type="dxa"/>
            <w:noWrap/>
          </w:tcPr>
          <w:p w:rsidR="00CF65BF" w:rsidRPr="00241799" w:rsidRDefault="00CF65BF" w:rsidP="00E459FA">
            <w:pPr>
              <w:jc w:val="center"/>
              <w:rPr>
                <w:b/>
                <w:sz w:val="24"/>
                <w:szCs w:val="24"/>
              </w:rPr>
            </w:pPr>
            <w:r w:rsidRPr="00241799">
              <w:rPr>
                <w:b/>
                <w:sz w:val="24"/>
                <w:szCs w:val="24"/>
              </w:rPr>
              <w:t>5</w:t>
            </w:r>
          </w:p>
        </w:tc>
        <w:tc>
          <w:tcPr>
            <w:tcW w:w="807" w:type="dxa"/>
          </w:tcPr>
          <w:p w:rsidR="00CF65BF" w:rsidRPr="00241799" w:rsidRDefault="00CF65BF" w:rsidP="00E459FA">
            <w:pPr>
              <w:jc w:val="center"/>
              <w:rPr>
                <w:b/>
                <w:sz w:val="24"/>
                <w:szCs w:val="24"/>
              </w:rPr>
            </w:pPr>
            <w:r w:rsidRPr="00241799">
              <w:rPr>
                <w:b/>
                <w:sz w:val="24"/>
                <w:szCs w:val="24"/>
              </w:rPr>
              <w:t>6</w:t>
            </w:r>
          </w:p>
        </w:tc>
        <w:tc>
          <w:tcPr>
            <w:tcW w:w="699" w:type="dxa"/>
            <w:noWrap/>
          </w:tcPr>
          <w:p w:rsidR="00CF65BF" w:rsidRPr="00241799" w:rsidRDefault="00CF65BF" w:rsidP="00E459FA">
            <w:pPr>
              <w:jc w:val="center"/>
              <w:rPr>
                <w:b/>
                <w:sz w:val="24"/>
                <w:szCs w:val="24"/>
              </w:rPr>
            </w:pPr>
            <w:r w:rsidRPr="00241799">
              <w:rPr>
                <w:b/>
                <w:sz w:val="24"/>
                <w:szCs w:val="24"/>
              </w:rPr>
              <w:t>7</w:t>
            </w:r>
          </w:p>
        </w:tc>
        <w:tc>
          <w:tcPr>
            <w:tcW w:w="699" w:type="dxa"/>
            <w:noWrap/>
          </w:tcPr>
          <w:p w:rsidR="00CF65BF" w:rsidRPr="00241799" w:rsidRDefault="00CF65BF" w:rsidP="00E459FA">
            <w:pPr>
              <w:jc w:val="center"/>
              <w:rPr>
                <w:b/>
                <w:sz w:val="24"/>
                <w:szCs w:val="24"/>
              </w:rPr>
            </w:pPr>
            <w:r w:rsidRPr="00241799">
              <w:rPr>
                <w:b/>
                <w:sz w:val="24"/>
                <w:szCs w:val="24"/>
              </w:rPr>
              <w:t>8</w:t>
            </w:r>
          </w:p>
        </w:tc>
        <w:tc>
          <w:tcPr>
            <w:tcW w:w="838" w:type="dxa"/>
            <w:noWrap/>
          </w:tcPr>
          <w:p w:rsidR="00CF65BF" w:rsidRPr="00241799" w:rsidRDefault="00CF65BF" w:rsidP="00E459FA">
            <w:pPr>
              <w:jc w:val="center"/>
              <w:rPr>
                <w:b/>
                <w:sz w:val="24"/>
                <w:szCs w:val="24"/>
              </w:rPr>
            </w:pPr>
            <w:r w:rsidRPr="00241799">
              <w:rPr>
                <w:b/>
                <w:sz w:val="24"/>
                <w:szCs w:val="24"/>
              </w:rPr>
              <w:t>9</w:t>
            </w:r>
          </w:p>
        </w:tc>
        <w:tc>
          <w:tcPr>
            <w:tcW w:w="839" w:type="dxa"/>
          </w:tcPr>
          <w:p w:rsidR="00CF65BF" w:rsidRPr="00241799" w:rsidRDefault="00CF65BF" w:rsidP="00E459FA">
            <w:pPr>
              <w:jc w:val="center"/>
              <w:rPr>
                <w:b/>
                <w:sz w:val="24"/>
                <w:szCs w:val="24"/>
              </w:rPr>
            </w:pPr>
            <w:r w:rsidRPr="00241799">
              <w:rPr>
                <w:b/>
                <w:sz w:val="24"/>
                <w:szCs w:val="24"/>
              </w:rPr>
              <w:t>10</w:t>
            </w:r>
          </w:p>
        </w:tc>
        <w:tc>
          <w:tcPr>
            <w:tcW w:w="803" w:type="dxa"/>
          </w:tcPr>
          <w:p w:rsidR="00CF65BF" w:rsidRPr="00241799" w:rsidRDefault="00CF65BF" w:rsidP="00E459FA">
            <w:pPr>
              <w:jc w:val="center"/>
              <w:rPr>
                <w:b/>
                <w:sz w:val="24"/>
                <w:szCs w:val="24"/>
              </w:rPr>
            </w:pPr>
            <w:r w:rsidRPr="00241799">
              <w:rPr>
                <w:b/>
                <w:sz w:val="24"/>
                <w:szCs w:val="24"/>
              </w:rPr>
              <w:t>11</w:t>
            </w:r>
          </w:p>
        </w:tc>
        <w:tc>
          <w:tcPr>
            <w:tcW w:w="926" w:type="dxa"/>
          </w:tcPr>
          <w:p w:rsidR="00CF65BF" w:rsidRPr="00241799" w:rsidRDefault="00CF65BF" w:rsidP="00E459FA">
            <w:pPr>
              <w:jc w:val="center"/>
              <w:rPr>
                <w:b/>
                <w:sz w:val="24"/>
                <w:szCs w:val="24"/>
              </w:rPr>
            </w:pPr>
            <w:r w:rsidRPr="00241799">
              <w:rPr>
                <w:b/>
                <w:sz w:val="24"/>
                <w:szCs w:val="24"/>
              </w:rPr>
              <w:t>12</w:t>
            </w:r>
          </w:p>
        </w:tc>
        <w:tc>
          <w:tcPr>
            <w:tcW w:w="931" w:type="dxa"/>
          </w:tcPr>
          <w:p w:rsidR="00CF65BF" w:rsidRPr="00241799" w:rsidRDefault="00CF65BF" w:rsidP="00E459FA">
            <w:pPr>
              <w:jc w:val="center"/>
              <w:rPr>
                <w:b/>
                <w:sz w:val="24"/>
                <w:szCs w:val="24"/>
              </w:rPr>
            </w:pPr>
            <w:r w:rsidRPr="00241799">
              <w:rPr>
                <w:b/>
                <w:sz w:val="24"/>
                <w:szCs w:val="24"/>
              </w:rPr>
              <w:t>13</w:t>
            </w:r>
          </w:p>
        </w:tc>
        <w:tc>
          <w:tcPr>
            <w:tcW w:w="920" w:type="dxa"/>
          </w:tcPr>
          <w:p w:rsidR="00CF65BF" w:rsidRPr="00241799" w:rsidRDefault="00CF65BF" w:rsidP="00E459FA">
            <w:pPr>
              <w:jc w:val="center"/>
              <w:rPr>
                <w:b/>
                <w:sz w:val="24"/>
                <w:szCs w:val="24"/>
              </w:rPr>
            </w:pPr>
            <w:r w:rsidRPr="00241799">
              <w:rPr>
                <w:b/>
                <w:sz w:val="24"/>
                <w:szCs w:val="24"/>
              </w:rPr>
              <w:t>14</w:t>
            </w:r>
          </w:p>
        </w:tc>
        <w:tc>
          <w:tcPr>
            <w:tcW w:w="920" w:type="dxa"/>
          </w:tcPr>
          <w:p w:rsidR="00CF65BF" w:rsidRPr="00241799" w:rsidRDefault="00CF65BF" w:rsidP="00E459FA">
            <w:pPr>
              <w:jc w:val="center"/>
              <w:rPr>
                <w:b/>
                <w:sz w:val="24"/>
                <w:szCs w:val="24"/>
              </w:rPr>
            </w:pPr>
            <w:r w:rsidRPr="00241799">
              <w:rPr>
                <w:b/>
                <w:sz w:val="24"/>
                <w:szCs w:val="24"/>
              </w:rPr>
              <w:t>15</w:t>
            </w:r>
          </w:p>
        </w:tc>
      </w:tr>
      <w:tr w:rsidR="00CF65BF" w:rsidRPr="00241799" w:rsidTr="00174319">
        <w:trPr>
          <w:jc w:val="center"/>
        </w:trPr>
        <w:tc>
          <w:tcPr>
            <w:tcW w:w="14473" w:type="dxa"/>
            <w:gridSpan w:val="16"/>
            <w:noWrap/>
          </w:tcPr>
          <w:p w:rsidR="00CF65BF" w:rsidRPr="00241799" w:rsidRDefault="00CF65BF" w:rsidP="00174319">
            <w:pPr>
              <w:jc w:val="center"/>
              <w:rPr>
                <w:b/>
                <w:sz w:val="24"/>
                <w:szCs w:val="24"/>
              </w:rPr>
            </w:pPr>
            <w:r w:rsidRPr="00241799">
              <w:rPr>
                <w:b/>
                <w:sz w:val="24"/>
                <w:szCs w:val="24"/>
              </w:rPr>
              <w:t>Цель 2</w:t>
            </w:r>
            <w:r w:rsidR="00174319">
              <w:rPr>
                <w:b/>
                <w:sz w:val="24"/>
                <w:szCs w:val="24"/>
              </w:rPr>
              <w:t>:с</w:t>
            </w:r>
            <w:r w:rsidRPr="00241799">
              <w:rPr>
                <w:b/>
                <w:sz w:val="24"/>
                <w:szCs w:val="24"/>
              </w:rPr>
              <w:t>оздание условий для бесперебойного функционирования органов местного самоуправления</w:t>
            </w:r>
          </w:p>
        </w:tc>
      </w:tr>
      <w:tr w:rsidR="00CF65BF" w:rsidRPr="00241799" w:rsidTr="00174319">
        <w:trPr>
          <w:jc w:val="center"/>
        </w:trPr>
        <w:tc>
          <w:tcPr>
            <w:tcW w:w="14473" w:type="dxa"/>
            <w:gridSpan w:val="16"/>
            <w:noWrap/>
          </w:tcPr>
          <w:p w:rsidR="00CF65BF" w:rsidRPr="00241799" w:rsidRDefault="00CF65BF" w:rsidP="00174319">
            <w:pPr>
              <w:jc w:val="center"/>
              <w:rPr>
                <w:b/>
                <w:sz w:val="24"/>
                <w:szCs w:val="24"/>
              </w:rPr>
            </w:pPr>
            <w:r w:rsidRPr="00241799">
              <w:rPr>
                <w:b/>
                <w:sz w:val="24"/>
                <w:szCs w:val="24"/>
              </w:rPr>
              <w:t>Задача 2</w:t>
            </w:r>
            <w:r w:rsidR="00174319">
              <w:rPr>
                <w:b/>
                <w:sz w:val="24"/>
                <w:szCs w:val="24"/>
              </w:rPr>
              <w:t>:м</w:t>
            </w:r>
            <w:r w:rsidRPr="00241799">
              <w:rPr>
                <w:b/>
                <w:sz w:val="24"/>
                <w:szCs w:val="24"/>
              </w:rPr>
              <w:t>атериально-техническое обеспечение деятельности органов местного самоуправления</w:t>
            </w:r>
          </w:p>
        </w:tc>
      </w:tr>
      <w:tr w:rsidR="00CF65BF" w:rsidRPr="00241799" w:rsidTr="00174319">
        <w:trPr>
          <w:jc w:val="center"/>
        </w:trPr>
        <w:tc>
          <w:tcPr>
            <w:tcW w:w="14473" w:type="dxa"/>
            <w:gridSpan w:val="16"/>
            <w:noWrap/>
            <w:vAlign w:val="center"/>
          </w:tcPr>
          <w:p w:rsidR="00CF65BF" w:rsidRPr="00241799" w:rsidRDefault="00CF65BF" w:rsidP="00174319">
            <w:pPr>
              <w:jc w:val="center"/>
              <w:rPr>
                <w:b/>
                <w:sz w:val="24"/>
                <w:szCs w:val="24"/>
              </w:rPr>
            </w:pPr>
            <w:r w:rsidRPr="00241799">
              <w:rPr>
                <w:b/>
                <w:sz w:val="24"/>
                <w:szCs w:val="24"/>
              </w:rPr>
              <w:t>Подпрограмма 2 «Осуществление материально-технического обеспечения деятельности органов местного самоуправления»</w:t>
            </w:r>
          </w:p>
        </w:tc>
      </w:tr>
      <w:tr w:rsidR="00CF65BF" w:rsidRPr="00241799" w:rsidTr="00174319">
        <w:trPr>
          <w:jc w:val="center"/>
        </w:trPr>
        <w:tc>
          <w:tcPr>
            <w:tcW w:w="682" w:type="dxa"/>
            <w:vMerge w:val="restart"/>
            <w:noWrap/>
          </w:tcPr>
          <w:p w:rsidR="00CF65BF" w:rsidRPr="00241799" w:rsidRDefault="00CF65BF" w:rsidP="00E459FA">
            <w:pPr>
              <w:jc w:val="center"/>
              <w:rPr>
                <w:sz w:val="24"/>
                <w:szCs w:val="24"/>
              </w:rPr>
            </w:pPr>
            <w:r w:rsidRPr="00241799">
              <w:rPr>
                <w:sz w:val="24"/>
                <w:szCs w:val="24"/>
              </w:rPr>
              <w:t>2.</w:t>
            </w:r>
          </w:p>
        </w:tc>
        <w:tc>
          <w:tcPr>
            <w:tcW w:w="1603" w:type="dxa"/>
            <w:vMerge w:val="restart"/>
          </w:tcPr>
          <w:p w:rsidR="00CF65BF" w:rsidRPr="00241799" w:rsidRDefault="00CF65BF" w:rsidP="00E459FA">
            <w:pPr>
              <w:jc w:val="both"/>
              <w:rPr>
                <w:sz w:val="24"/>
                <w:szCs w:val="24"/>
              </w:rPr>
            </w:pPr>
            <w:r w:rsidRPr="00241799">
              <w:rPr>
                <w:sz w:val="24"/>
                <w:szCs w:val="24"/>
              </w:rPr>
              <w:t xml:space="preserve">Основное мероприятие 2.1.: </w:t>
            </w:r>
            <w:r w:rsidRPr="00241799">
              <w:rPr>
                <w:sz w:val="24"/>
                <w:szCs w:val="24"/>
              </w:rPr>
              <w:lastRenderedPageBreak/>
              <w:t>Материально-техническое обеспечение служебной деятельности органов местного самоуправления</w:t>
            </w:r>
          </w:p>
        </w:tc>
        <w:tc>
          <w:tcPr>
            <w:tcW w:w="1528" w:type="dxa"/>
            <w:gridSpan w:val="2"/>
            <w:vMerge w:val="restart"/>
          </w:tcPr>
          <w:p w:rsidR="00CF65BF" w:rsidRPr="00241799" w:rsidRDefault="00CF65BF" w:rsidP="00E459FA">
            <w:pPr>
              <w:jc w:val="both"/>
              <w:rPr>
                <w:sz w:val="24"/>
                <w:szCs w:val="24"/>
              </w:rPr>
            </w:pPr>
            <w:r w:rsidRPr="00241799">
              <w:rPr>
                <w:sz w:val="24"/>
                <w:szCs w:val="24"/>
              </w:rPr>
              <w:lastRenderedPageBreak/>
              <w:t>муниципаль</w:t>
            </w:r>
          </w:p>
          <w:p w:rsidR="00CF65BF" w:rsidRPr="00241799" w:rsidRDefault="00CF65BF" w:rsidP="00E459FA">
            <w:pPr>
              <w:jc w:val="both"/>
              <w:rPr>
                <w:sz w:val="24"/>
                <w:szCs w:val="24"/>
              </w:rPr>
            </w:pPr>
            <w:r w:rsidRPr="00241799">
              <w:rPr>
                <w:sz w:val="24"/>
                <w:szCs w:val="24"/>
              </w:rPr>
              <w:t xml:space="preserve">ное казенное учреждение </w:t>
            </w:r>
            <w:r w:rsidRPr="00241799">
              <w:rPr>
                <w:sz w:val="24"/>
                <w:szCs w:val="24"/>
              </w:rPr>
              <w:lastRenderedPageBreak/>
              <w:t>«Учреж</w:t>
            </w:r>
          </w:p>
          <w:p w:rsidR="00CF65BF" w:rsidRPr="00241799" w:rsidRDefault="00CF65BF" w:rsidP="00E459FA">
            <w:pPr>
              <w:jc w:val="both"/>
              <w:rPr>
                <w:sz w:val="24"/>
                <w:szCs w:val="24"/>
              </w:rPr>
            </w:pPr>
            <w:r w:rsidRPr="00241799">
              <w:rPr>
                <w:sz w:val="24"/>
                <w:szCs w:val="24"/>
              </w:rPr>
              <w:t>дение по материально-техничес</w:t>
            </w:r>
          </w:p>
          <w:p w:rsidR="00CF65BF" w:rsidRPr="00241799" w:rsidRDefault="00CF65BF" w:rsidP="00E459FA">
            <w:pPr>
              <w:jc w:val="both"/>
              <w:rPr>
                <w:sz w:val="24"/>
                <w:szCs w:val="24"/>
              </w:rPr>
            </w:pPr>
            <w:r w:rsidRPr="00241799">
              <w:rPr>
                <w:sz w:val="24"/>
                <w:szCs w:val="24"/>
              </w:rPr>
              <w:t>кому обеспече</w:t>
            </w:r>
          </w:p>
          <w:p w:rsidR="00CF65BF" w:rsidRPr="00241799" w:rsidRDefault="00CF65BF" w:rsidP="00E459FA">
            <w:pPr>
              <w:jc w:val="both"/>
              <w:rPr>
                <w:sz w:val="24"/>
                <w:szCs w:val="24"/>
              </w:rPr>
            </w:pPr>
            <w:r w:rsidRPr="00241799">
              <w:rPr>
                <w:sz w:val="24"/>
                <w:szCs w:val="24"/>
              </w:rPr>
              <w:t>нию деятель</w:t>
            </w:r>
          </w:p>
          <w:p w:rsidR="00CF65BF" w:rsidRPr="00241799" w:rsidRDefault="00CF65BF" w:rsidP="00E459FA">
            <w:pPr>
              <w:jc w:val="both"/>
              <w:rPr>
                <w:sz w:val="24"/>
                <w:szCs w:val="24"/>
              </w:rPr>
            </w:pPr>
            <w:r w:rsidRPr="00241799">
              <w:rPr>
                <w:sz w:val="24"/>
                <w:szCs w:val="24"/>
              </w:rPr>
              <w:t>ности органов местного самоуправления»</w:t>
            </w:r>
          </w:p>
        </w:tc>
        <w:tc>
          <w:tcPr>
            <w:tcW w:w="1243" w:type="dxa"/>
          </w:tcPr>
          <w:p w:rsidR="00CF65BF" w:rsidRPr="00241799" w:rsidRDefault="00CF65BF" w:rsidP="00E459FA">
            <w:pPr>
              <w:jc w:val="both"/>
              <w:rPr>
                <w:sz w:val="24"/>
                <w:szCs w:val="24"/>
              </w:rPr>
            </w:pPr>
            <w:r w:rsidRPr="00241799">
              <w:rPr>
                <w:sz w:val="24"/>
                <w:szCs w:val="24"/>
              </w:rPr>
              <w:lastRenderedPageBreak/>
              <w:t>всего</w:t>
            </w:r>
          </w:p>
        </w:tc>
        <w:tc>
          <w:tcPr>
            <w:tcW w:w="1035" w:type="dxa"/>
            <w:vMerge w:val="restart"/>
          </w:tcPr>
          <w:p w:rsidR="00CF65BF" w:rsidRPr="00241799" w:rsidRDefault="00CF65BF" w:rsidP="00E459FA">
            <w:pPr>
              <w:jc w:val="center"/>
              <w:rPr>
                <w:sz w:val="24"/>
                <w:szCs w:val="24"/>
              </w:rPr>
            </w:pPr>
            <w:r w:rsidRPr="00241799">
              <w:rPr>
                <w:sz w:val="24"/>
                <w:szCs w:val="24"/>
              </w:rPr>
              <w:t>6, 11</w:t>
            </w:r>
          </w:p>
          <w:p w:rsidR="00CF65BF" w:rsidRPr="00241799" w:rsidRDefault="00CF65BF" w:rsidP="00E459FA">
            <w:pPr>
              <w:jc w:val="center"/>
              <w:rPr>
                <w:sz w:val="24"/>
                <w:szCs w:val="24"/>
              </w:rPr>
            </w:pPr>
          </w:p>
        </w:tc>
        <w:tc>
          <w:tcPr>
            <w:tcW w:w="807" w:type="dxa"/>
            <w:tcMar>
              <w:left w:w="0" w:type="dxa"/>
              <w:right w:w="0" w:type="dxa"/>
            </w:tcMar>
          </w:tcPr>
          <w:p w:rsidR="00CF65BF" w:rsidRPr="00241799" w:rsidRDefault="00CF65BF" w:rsidP="00E459FA">
            <w:pPr>
              <w:jc w:val="center"/>
              <w:rPr>
                <w:sz w:val="24"/>
                <w:szCs w:val="24"/>
              </w:rPr>
            </w:pPr>
            <w:r w:rsidRPr="00241799">
              <w:rPr>
                <w:sz w:val="24"/>
                <w:szCs w:val="24"/>
              </w:rPr>
              <w:t>1 490 840,6</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113 775,</w:t>
            </w:r>
            <w:r>
              <w:rPr>
                <w:sz w:val="24"/>
                <w:szCs w:val="24"/>
              </w:rPr>
              <w:t>0</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115 592,8</w:t>
            </w:r>
          </w:p>
        </w:tc>
        <w:tc>
          <w:tcPr>
            <w:tcW w:w="838" w:type="dxa"/>
            <w:tcMar>
              <w:left w:w="0" w:type="dxa"/>
              <w:right w:w="0" w:type="dxa"/>
            </w:tcMar>
          </w:tcPr>
          <w:p w:rsidR="00CF65BF" w:rsidRPr="00241799" w:rsidRDefault="00CF65BF" w:rsidP="00E459FA">
            <w:pPr>
              <w:jc w:val="center"/>
              <w:rPr>
                <w:sz w:val="24"/>
                <w:szCs w:val="24"/>
              </w:rPr>
            </w:pPr>
            <w:r w:rsidRPr="00241799">
              <w:rPr>
                <w:sz w:val="24"/>
                <w:szCs w:val="24"/>
              </w:rPr>
              <w:t>115 592,8</w:t>
            </w:r>
          </w:p>
        </w:tc>
        <w:tc>
          <w:tcPr>
            <w:tcW w:w="839" w:type="dxa"/>
          </w:tcPr>
          <w:p w:rsidR="00CF65BF" w:rsidRPr="00241799" w:rsidRDefault="00CF65BF" w:rsidP="00E459FA">
            <w:pPr>
              <w:jc w:val="center"/>
              <w:rPr>
                <w:sz w:val="24"/>
                <w:szCs w:val="24"/>
              </w:rPr>
            </w:pPr>
            <w:r w:rsidRPr="00241799">
              <w:rPr>
                <w:sz w:val="24"/>
                <w:szCs w:val="24"/>
              </w:rPr>
              <w:t>114 588,0</w:t>
            </w:r>
          </w:p>
        </w:tc>
        <w:tc>
          <w:tcPr>
            <w:tcW w:w="803" w:type="dxa"/>
          </w:tcPr>
          <w:p w:rsidR="00CF65BF" w:rsidRPr="00241799" w:rsidRDefault="00CF65BF" w:rsidP="00E459FA">
            <w:pPr>
              <w:jc w:val="center"/>
              <w:rPr>
                <w:sz w:val="24"/>
                <w:szCs w:val="24"/>
              </w:rPr>
            </w:pPr>
            <w:r w:rsidRPr="00241799">
              <w:rPr>
                <w:sz w:val="24"/>
                <w:szCs w:val="24"/>
              </w:rPr>
              <w:t>114 588,0</w:t>
            </w:r>
          </w:p>
        </w:tc>
        <w:tc>
          <w:tcPr>
            <w:tcW w:w="926" w:type="dxa"/>
          </w:tcPr>
          <w:p w:rsidR="00CF65BF" w:rsidRPr="00241799" w:rsidRDefault="00CF65BF" w:rsidP="00E459FA">
            <w:pPr>
              <w:jc w:val="center"/>
              <w:rPr>
                <w:sz w:val="24"/>
                <w:szCs w:val="24"/>
              </w:rPr>
            </w:pPr>
            <w:r w:rsidRPr="00241799">
              <w:rPr>
                <w:sz w:val="24"/>
                <w:szCs w:val="24"/>
              </w:rPr>
              <w:t>114 588,0</w:t>
            </w:r>
          </w:p>
        </w:tc>
        <w:tc>
          <w:tcPr>
            <w:tcW w:w="931" w:type="dxa"/>
          </w:tcPr>
          <w:p w:rsidR="00CF65BF" w:rsidRPr="00241799" w:rsidRDefault="00CF65BF" w:rsidP="00E459FA">
            <w:pPr>
              <w:jc w:val="center"/>
              <w:rPr>
                <w:sz w:val="24"/>
                <w:szCs w:val="24"/>
              </w:rPr>
            </w:pPr>
            <w:r w:rsidRPr="00241799">
              <w:rPr>
                <w:sz w:val="24"/>
                <w:szCs w:val="24"/>
              </w:rPr>
              <w:t>114 588,0</w:t>
            </w:r>
          </w:p>
        </w:tc>
        <w:tc>
          <w:tcPr>
            <w:tcW w:w="920" w:type="dxa"/>
          </w:tcPr>
          <w:p w:rsidR="00CF65BF" w:rsidRPr="00241799" w:rsidRDefault="00CF65BF" w:rsidP="00E459FA">
            <w:pPr>
              <w:jc w:val="center"/>
              <w:rPr>
                <w:sz w:val="24"/>
                <w:szCs w:val="24"/>
              </w:rPr>
            </w:pPr>
            <w:r w:rsidRPr="00241799">
              <w:rPr>
                <w:sz w:val="24"/>
                <w:szCs w:val="24"/>
              </w:rPr>
              <w:t>114 588,0</w:t>
            </w:r>
          </w:p>
        </w:tc>
        <w:tc>
          <w:tcPr>
            <w:tcW w:w="920" w:type="dxa"/>
          </w:tcPr>
          <w:p w:rsidR="00CF65BF" w:rsidRPr="00241799" w:rsidRDefault="00CF65BF" w:rsidP="00E459FA">
            <w:pPr>
              <w:jc w:val="center"/>
              <w:rPr>
                <w:sz w:val="24"/>
                <w:szCs w:val="24"/>
              </w:rPr>
            </w:pPr>
            <w:r w:rsidRPr="00241799">
              <w:rPr>
                <w:sz w:val="24"/>
                <w:szCs w:val="24"/>
              </w:rPr>
              <w:t>572 940,0</w:t>
            </w:r>
          </w:p>
        </w:tc>
      </w:tr>
      <w:tr w:rsidR="00CF65BF" w:rsidRPr="00241799" w:rsidTr="00174319">
        <w:trPr>
          <w:jc w:val="center"/>
        </w:trPr>
        <w:tc>
          <w:tcPr>
            <w:tcW w:w="682" w:type="dxa"/>
            <w:vMerge/>
            <w:noWrap/>
            <w:vAlign w:val="center"/>
          </w:tcPr>
          <w:p w:rsidR="00CF65BF" w:rsidRPr="00241799" w:rsidRDefault="00CF65BF" w:rsidP="00E459FA">
            <w:pPr>
              <w:rPr>
                <w:sz w:val="24"/>
                <w:szCs w:val="24"/>
              </w:rPr>
            </w:pPr>
          </w:p>
        </w:tc>
        <w:tc>
          <w:tcPr>
            <w:tcW w:w="1603" w:type="dxa"/>
            <w:vMerge/>
          </w:tcPr>
          <w:p w:rsidR="00CF65BF" w:rsidRPr="00241799" w:rsidRDefault="00CF65BF" w:rsidP="00E459FA">
            <w:pPr>
              <w:jc w:val="both"/>
              <w:rPr>
                <w:sz w:val="24"/>
                <w:szCs w:val="24"/>
              </w:rPr>
            </w:pPr>
          </w:p>
        </w:tc>
        <w:tc>
          <w:tcPr>
            <w:tcW w:w="1528" w:type="dxa"/>
            <w:gridSpan w:val="2"/>
            <w:vMerge/>
          </w:tcPr>
          <w:p w:rsidR="00CF65BF" w:rsidRPr="00241799" w:rsidRDefault="00CF65BF" w:rsidP="00E459FA">
            <w:pPr>
              <w:jc w:val="both"/>
              <w:rPr>
                <w:sz w:val="24"/>
                <w:szCs w:val="24"/>
              </w:rPr>
            </w:pPr>
          </w:p>
        </w:tc>
        <w:tc>
          <w:tcPr>
            <w:tcW w:w="1243" w:type="dxa"/>
          </w:tcPr>
          <w:p w:rsidR="00CF65BF" w:rsidRPr="00241799" w:rsidRDefault="00CF65BF" w:rsidP="00E459FA">
            <w:pPr>
              <w:jc w:val="both"/>
              <w:rPr>
                <w:sz w:val="24"/>
                <w:szCs w:val="24"/>
              </w:rPr>
            </w:pPr>
            <w:r w:rsidRPr="00241799">
              <w:rPr>
                <w:sz w:val="24"/>
                <w:szCs w:val="24"/>
              </w:rPr>
              <w:t xml:space="preserve">бюджет </w:t>
            </w:r>
            <w:r w:rsidRPr="00241799">
              <w:rPr>
                <w:sz w:val="24"/>
                <w:szCs w:val="24"/>
              </w:rPr>
              <w:lastRenderedPageBreak/>
              <w:t>автономного округа</w:t>
            </w:r>
          </w:p>
        </w:tc>
        <w:tc>
          <w:tcPr>
            <w:tcW w:w="1035" w:type="dxa"/>
            <w:vMerge/>
          </w:tcPr>
          <w:p w:rsidR="00CF65BF" w:rsidRPr="00241799" w:rsidRDefault="00CF65BF" w:rsidP="00E459FA">
            <w:pPr>
              <w:rPr>
                <w:sz w:val="24"/>
                <w:szCs w:val="24"/>
              </w:rPr>
            </w:pPr>
          </w:p>
        </w:tc>
        <w:tc>
          <w:tcPr>
            <w:tcW w:w="807"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838"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839" w:type="dxa"/>
          </w:tcPr>
          <w:p w:rsidR="00CF65BF" w:rsidRPr="00241799" w:rsidRDefault="00CF65BF" w:rsidP="00E459FA">
            <w:pPr>
              <w:jc w:val="center"/>
              <w:rPr>
                <w:sz w:val="24"/>
                <w:szCs w:val="24"/>
              </w:rPr>
            </w:pPr>
            <w:r w:rsidRPr="00241799">
              <w:rPr>
                <w:sz w:val="24"/>
                <w:szCs w:val="24"/>
              </w:rPr>
              <w:t>0,0</w:t>
            </w:r>
          </w:p>
        </w:tc>
        <w:tc>
          <w:tcPr>
            <w:tcW w:w="803" w:type="dxa"/>
          </w:tcPr>
          <w:p w:rsidR="00CF65BF" w:rsidRPr="00241799" w:rsidRDefault="00CF65BF" w:rsidP="00E459FA">
            <w:pPr>
              <w:jc w:val="center"/>
              <w:rPr>
                <w:sz w:val="24"/>
                <w:szCs w:val="24"/>
              </w:rPr>
            </w:pPr>
            <w:r w:rsidRPr="00241799">
              <w:rPr>
                <w:sz w:val="24"/>
                <w:szCs w:val="24"/>
              </w:rPr>
              <w:t>0,0</w:t>
            </w:r>
          </w:p>
        </w:tc>
        <w:tc>
          <w:tcPr>
            <w:tcW w:w="926" w:type="dxa"/>
          </w:tcPr>
          <w:p w:rsidR="00CF65BF" w:rsidRPr="00241799" w:rsidRDefault="00CF65BF" w:rsidP="00E459FA">
            <w:pPr>
              <w:jc w:val="center"/>
              <w:rPr>
                <w:sz w:val="24"/>
                <w:szCs w:val="24"/>
              </w:rPr>
            </w:pPr>
            <w:r w:rsidRPr="00241799">
              <w:rPr>
                <w:sz w:val="24"/>
                <w:szCs w:val="24"/>
              </w:rPr>
              <w:t>0,0</w:t>
            </w:r>
          </w:p>
        </w:tc>
        <w:tc>
          <w:tcPr>
            <w:tcW w:w="931" w:type="dxa"/>
          </w:tcPr>
          <w:p w:rsidR="00CF65BF" w:rsidRPr="00241799" w:rsidRDefault="00CF65BF" w:rsidP="00E459FA">
            <w:pPr>
              <w:jc w:val="center"/>
              <w:rPr>
                <w:sz w:val="24"/>
                <w:szCs w:val="24"/>
              </w:rPr>
            </w:pPr>
            <w:r w:rsidRPr="00241799">
              <w:rPr>
                <w:sz w:val="24"/>
                <w:szCs w:val="24"/>
              </w:rPr>
              <w:t>0,0</w:t>
            </w:r>
          </w:p>
        </w:tc>
        <w:tc>
          <w:tcPr>
            <w:tcW w:w="920" w:type="dxa"/>
          </w:tcPr>
          <w:p w:rsidR="00CF65BF" w:rsidRPr="00241799" w:rsidRDefault="00CF65BF" w:rsidP="00E459FA">
            <w:pPr>
              <w:jc w:val="center"/>
              <w:rPr>
                <w:sz w:val="24"/>
                <w:szCs w:val="24"/>
              </w:rPr>
            </w:pPr>
            <w:r w:rsidRPr="00241799">
              <w:rPr>
                <w:sz w:val="24"/>
                <w:szCs w:val="24"/>
              </w:rPr>
              <w:t>0,0</w:t>
            </w:r>
          </w:p>
        </w:tc>
        <w:tc>
          <w:tcPr>
            <w:tcW w:w="920" w:type="dxa"/>
          </w:tcPr>
          <w:p w:rsidR="00CF65BF" w:rsidRPr="00241799" w:rsidRDefault="00CF65BF" w:rsidP="00E459FA">
            <w:pPr>
              <w:jc w:val="center"/>
              <w:rPr>
                <w:sz w:val="24"/>
                <w:szCs w:val="24"/>
              </w:rPr>
            </w:pPr>
            <w:r w:rsidRPr="00241799">
              <w:rPr>
                <w:sz w:val="24"/>
                <w:szCs w:val="24"/>
              </w:rPr>
              <w:t>0,0</w:t>
            </w:r>
          </w:p>
        </w:tc>
      </w:tr>
      <w:tr w:rsidR="00CF65BF" w:rsidRPr="00241799" w:rsidTr="00174319">
        <w:trPr>
          <w:jc w:val="center"/>
        </w:trPr>
        <w:tc>
          <w:tcPr>
            <w:tcW w:w="682" w:type="dxa"/>
            <w:vMerge/>
            <w:noWrap/>
            <w:vAlign w:val="center"/>
          </w:tcPr>
          <w:p w:rsidR="00CF65BF" w:rsidRPr="00241799" w:rsidRDefault="00CF65BF" w:rsidP="00E459FA">
            <w:pPr>
              <w:rPr>
                <w:sz w:val="24"/>
                <w:szCs w:val="24"/>
              </w:rPr>
            </w:pPr>
          </w:p>
        </w:tc>
        <w:tc>
          <w:tcPr>
            <w:tcW w:w="1603" w:type="dxa"/>
            <w:vMerge/>
          </w:tcPr>
          <w:p w:rsidR="00CF65BF" w:rsidRPr="00241799" w:rsidRDefault="00CF65BF" w:rsidP="00E459FA">
            <w:pPr>
              <w:jc w:val="both"/>
              <w:rPr>
                <w:sz w:val="24"/>
                <w:szCs w:val="24"/>
              </w:rPr>
            </w:pPr>
          </w:p>
        </w:tc>
        <w:tc>
          <w:tcPr>
            <w:tcW w:w="1528" w:type="dxa"/>
            <w:gridSpan w:val="2"/>
            <w:vMerge/>
          </w:tcPr>
          <w:p w:rsidR="00CF65BF" w:rsidRPr="00241799" w:rsidRDefault="00CF65BF" w:rsidP="00E459FA">
            <w:pPr>
              <w:jc w:val="both"/>
              <w:rPr>
                <w:sz w:val="24"/>
                <w:szCs w:val="24"/>
              </w:rPr>
            </w:pPr>
          </w:p>
        </w:tc>
        <w:tc>
          <w:tcPr>
            <w:tcW w:w="1243" w:type="dxa"/>
          </w:tcPr>
          <w:p w:rsidR="00CF65BF" w:rsidRPr="00241799" w:rsidRDefault="00CF65BF" w:rsidP="00E459FA">
            <w:pPr>
              <w:jc w:val="both"/>
              <w:rPr>
                <w:sz w:val="24"/>
                <w:szCs w:val="24"/>
              </w:rPr>
            </w:pPr>
            <w:r w:rsidRPr="00241799">
              <w:rPr>
                <w:sz w:val="24"/>
                <w:szCs w:val="24"/>
              </w:rPr>
              <w:t>бюджет района</w:t>
            </w:r>
          </w:p>
        </w:tc>
        <w:tc>
          <w:tcPr>
            <w:tcW w:w="1035" w:type="dxa"/>
            <w:vMerge/>
          </w:tcPr>
          <w:p w:rsidR="00CF65BF" w:rsidRPr="00241799" w:rsidRDefault="00CF65BF" w:rsidP="00E459FA">
            <w:pPr>
              <w:rPr>
                <w:sz w:val="24"/>
                <w:szCs w:val="24"/>
              </w:rPr>
            </w:pPr>
          </w:p>
        </w:tc>
        <w:tc>
          <w:tcPr>
            <w:tcW w:w="807" w:type="dxa"/>
            <w:tcMar>
              <w:left w:w="0" w:type="dxa"/>
              <w:right w:w="0" w:type="dxa"/>
            </w:tcMar>
          </w:tcPr>
          <w:p w:rsidR="00CF65BF" w:rsidRPr="00241799" w:rsidRDefault="00CF65BF" w:rsidP="00E459FA">
            <w:pPr>
              <w:jc w:val="center"/>
              <w:rPr>
                <w:sz w:val="24"/>
                <w:szCs w:val="24"/>
              </w:rPr>
            </w:pPr>
            <w:r w:rsidRPr="00241799">
              <w:rPr>
                <w:sz w:val="24"/>
                <w:szCs w:val="24"/>
              </w:rPr>
              <w:t>1 490 840,6</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113 775,</w:t>
            </w:r>
            <w:r>
              <w:rPr>
                <w:sz w:val="24"/>
                <w:szCs w:val="24"/>
              </w:rPr>
              <w:t>0</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115 592,8</w:t>
            </w:r>
          </w:p>
        </w:tc>
        <w:tc>
          <w:tcPr>
            <w:tcW w:w="838" w:type="dxa"/>
            <w:tcMar>
              <w:left w:w="0" w:type="dxa"/>
              <w:right w:w="0" w:type="dxa"/>
            </w:tcMar>
          </w:tcPr>
          <w:p w:rsidR="00CF65BF" w:rsidRPr="00241799" w:rsidRDefault="00CF65BF" w:rsidP="00E459FA">
            <w:pPr>
              <w:jc w:val="center"/>
              <w:rPr>
                <w:sz w:val="24"/>
                <w:szCs w:val="24"/>
              </w:rPr>
            </w:pPr>
            <w:r w:rsidRPr="00241799">
              <w:rPr>
                <w:sz w:val="24"/>
                <w:szCs w:val="24"/>
              </w:rPr>
              <w:t>115 592,8</w:t>
            </w:r>
          </w:p>
        </w:tc>
        <w:tc>
          <w:tcPr>
            <w:tcW w:w="839" w:type="dxa"/>
          </w:tcPr>
          <w:p w:rsidR="00CF65BF" w:rsidRPr="00241799" w:rsidRDefault="00CF65BF" w:rsidP="00E459FA">
            <w:pPr>
              <w:jc w:val="center"/>
              <w:rPr>
                <w:sz w:val="24"/>
                <w:szCs w:val="24"/>
              </w:rPr>
            </w:pPr>
            <w:r w:rsidRPr="00241799">
              <w:rPr>
                <w:sz w:val="24"/>
                <w:szCs w:val="24"/>
              </w:rPr>
              <w:t>114 588,0</w:t>
            </w:r>
          </w:p>
        </w:tc>
        <w:tc>
          <w:tcPr>
            <w:tcW w:w="803" w:type="dxa"/>
          </w:tcPr>
          <w:p w:rsidR="00CF65BF" w:rsidRPr="00241799" w:rsidRDefault="00CF65BF" w:rsidP="00E459FA">
            <w:pPr>
              <w:jc w:val="center"/>
              <w:rPr>
                <w:sz w:val="24"/>
                <w:szCs w:val="24"/>
              </w:rPr>
            </w:pPr>
            <w:r w:rsidRPr="00241799">
              <w:rPr>
                <w:sz w:val="24"/>
                <w:szCs w:val="24"/>
              </w:rPr>
              <w:t>114 588,0</w:t>
            </w:r>
          </w:p>
        </w:tc>
        <w:tc>
          <w:tcPr>
            <w:tcW w:w="926" w:type="dxa"/>
          </w:tcPr>
          <w:p w:rsidR="00CF65BF" w:rsidRPr="00241799" w:rsidRDefault="00CF65BF" w:rsidP="00E459FA">
            <w:pPr>
              <w:jc w:val="center"/>
              <w:rPr>
                <w:sz w:val="24"/>
                <w:szCs w:val="24"/>
              </w:rPr>
            </w:pPr>
            <w:r w:rsidRPr="00241799">
              <w:rPr>
                <w:sz w:val="24"/>
                <w:szCs w:val="24"/>
              </w:rPr>
              <w:t>114 588,0</w:t>
            </w:r>
          </w:p>
        </w:tc>
        <w:tc>
          <w:tcPr>
            <w:tcW w:w="931" w:type="dxa"/>
          </w:tcPr>
          <w:p w:rsidR="00CF65BF" w:rsidRPr="00241799" w:rsidRDefault="00CF65BF" w:rsidP="00E459FA">
            <w:pPr>
              <w:jc w:val="center"/>
              <w:rPr>
                <w:sz w:val="24"/>
                <w:szCs w:val="24"/>
              </w:rPr>
            </w:pPr>
            <w:r w:rsidRPr="00241799">
              <w:rPr>
                <w:sz w:val="24"/>
                <w:szCs w:val="24"/>
              </w:rPr>
              <w:t>114 588,0</w:t>
            </w:r>
          </w:p>
        </w:tc>
        <w:tc>
          <w:tcPr>
            <w:tcW w:w="920" w:type="dxa"/>
          </w:tcPr>
          <w:p w:rsidR="00CF65BF" w:rsidRPr="00241799" w:rsidRDefault="00CF65BF" w:rsidP="00E459FA">
            <w:pPr>
              <w:jc w:val="center"/>
              <w:rPr>
                <w:sz w:val="24"/>
                <w:szCs w:val="24"/>
              </w:rPr>
            </w:pPr>
            <w:r w:rsidRPr="00241799">
              <w:rPr>
                <w:sz w:val="24"/>
                <w:szCs w:val="24"/>
              </w:rPr>
              <w:t>114 588,0</w:t>
            </w:r>
          </w:p>
        </w:tc>
        <w:tc>
          <w:tcPr>
            <w:tcW w:w="920" w:type="dxa"/>
          </w:tcPr>
          <w:p w:rsidR="00CF65BF" w:rsidRPr="00241799" w:rsidRDefault="00CF65BF" w:rsidP="00E459FA">
            <w:pPr>
              <w:jc w:val="center"/>
              <w:rPr>
                <w:sz w:val="24"/>
                <w:szCs w:val="24"/>
              </w:rPr>
            </w:pPr>
            <w:r w:rsidRPr="00241799">
              <w:rPr>
                <w:sz w:val="24"/>
                <w:szCs w:val="24"/>
              </w:rPr>
              <w:t>572 940,0</w:t>
            </w:r>
          </w:p>
        </w:tc>
      </w:tr>
      <w:tr w:rsidR="00CF65BF" w:rsidRPr="00241799" w:rsidTr="00174319">
        <w:trPr>
          <w:jc w:val="center"/>
        </w:trPr>
        <w:tc>
          <w:tcPr>
            <w:tcW w:w="682" w:type="dxa"/>
            <w:vMerge/>
            <w:noWrap/>
            <w:vAlign w:val="center"/>
          </w:tcPr>
          <w:p w:rsidR="00CF65BF" w:rsidRPr="00241799" w:rsidRDefault="00CF65BF" w:rsidP="00E459FA">
            <w:pPr>
              <w:rPr>
                <w:sz w:val="24"/>
                <w:szCs w:val="24"/>
              </w:rPr>
            </w:pPr>
          </w:p>
        </w:tc>
        <w:tc>
          <w:tcPr>
            <w:tcW w:w="1603" w:type="dxa"/>
            <w:vMerge/>
          </w:tcPr>
          <w:p w:rsidR="00CF65BF" w:rsidRPr="00241799" w:rsidRDefault="00CF65BF" w:rsidP="00E459FA">
            <w:pPr>
              <w:jc w:val="both"/>
              <w:rPr>
                <w:sz w:val="24"/>
                <w:szCs w:val="24"/>
              </w:rPr>
            </w:pPr>
          </w:p>
        </w:tc>
        <w:tc>
          <w:tcPr>
            <w:tcW w:w="1528" w:type="dxa"/>
            <w:gridSpan w:val="2"/>
            <w:vMerge/>
          </w:tcPr>
          <w:p w:rsidR="00CF65BF" w:rsidRPr="00241799" w:rsidRDefault="00CF65BF" w:rsidP="00E459FA">
            <w:pPr>
              <w:jc w:val="both"/>
              <w:rPr>
                <w:sz w:val="24"/>
                <w:szCs w:val="24"/>
              </w:rPr>
            </w:pPr>
          </w:p>
        </w:tc>
        <w:tc>
          <w:tcPr>
            <w:tcW w:w="1243" w:type="dxa"/>
          </w:tcPr>
          <w:p w:rsidR="00CF65BF" w:rsidRPr="00241799" w:rsidRDefault="00CF65BF" w:rsidP="00E459FA">
            <w:pPr>
              <w:jc w:val="both"/>
              <w:rPr>
                <w:sz w:val="24"/>
                <w:szCs w:val="24"/>
              </w:rPr>
            </w:pPr>
            <w:r w:rsidRPr="00241799">
              <w:rPr>
                <w:sz w:val="24"/>
                <w:szCs w:val="24"/>
              </w:rPr>
              <w:t>в том числе безвозмездные поступ</w:t>
            </w:r>
          </w:p>
          <w:p w:rsidR="00CF65BF" w:rsidRPr="00241799" w:rsidRDefault="00CF65BF" w:rsidP="00E459FA">
            <w:pPr>
              <w:jc w:val="both"/>
              <w:rPr>
                <w:sz w:val="24"/>
                <w:szCs w:val="24"/>
              </w:rPr>
            </w:pPr>
            <w:r w:rsidRPr="00241799">
              <w:rPr>
                <w:sz w:val="24"/>
                <w:szCs w:val="24"/>
              </w:rPr>
              <w:t>ленияфизичес</w:t>
            </w:r>
          </w:p>
          <w:p w:rsidR="00CF65BF" w:rsidRPr="00241799" w:rsidRDefault="00CF65BF" w:rsidP="00E459FA">
            <w:pPr>
              <w:jc w:val="both"/>
              <w:rPr>
                <w:sz w:val="24"/>
                <w:szCs w:val="24"/>
              </w:rPr>
            </w:pPr>
            <w:r w:rsidRPr="00241799">
              <w:rPr>
                <w:sz w:val="24"/>
                <w:szCs w:val="24"/>
              </w:rPr>
              <w:t>ких и юридических лиц</w:t>
            </w:r>
          </w:p>
        </w:tc>
        <w:tc>
          <w:tcPr>
            <w:tcW w:w="1035" w:type="dxa"/>
            <w:vMerge/>
          </w:tcPr>
          <w:p w:rsidR="00CF65BF" w:rsidRPr="00241799" w:rsidRDefault="00CF65BF" w:rsidP="00E459FA">
            <w:pPr>
              <w:rPr>
                <w:sz w:val="24"/>
                <w:szCs w:val="24"/>
              </w:rPr>
            </w:pPr>
          </w:p>
        </w:tc>
        <w:tc>
          <w:tcPr>
            <w:tcW w:w="807"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838"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839" w:type="dxa"/>
          </w:tcPr>
          <w:p w:rsidR="00CF65BF" w:rsidRPr="00241799" w:rsidRDefault="00CF65BF" w:rsidP="00E459FA">
            <w:pPr>
              <w:jc w:val="center"/>
              <w:rPr>
                <w:sz w:val="24"/>
                <w:szCs w:val="24"/>
              </w:rPr>
            </w:pPr>
            <w:r w:rsidRPr="00241799">
              <w:rPr>
                <w:sz w:val="24"/>
                <w:szCs w:val="24"/>
              </w:rPr>
              <w:t>0,0</w:t>
            </w:r>
          </w:p>
        </w:tc>
        <w:tc>
          <w:tcPr>
            <w:tcW w:w="803" w:type="dxa"/>
          </w:tcPr>
          <w:p w:rsidR="00CF65BF" w:rsidRPr="00241799" w:rsidRDefault="00CF65BF" w:rsidP="00E459FA">
            <w:pPr>
              <w:jc w:val="center"/>
              <w:rPr>
                <w:sz w:val="24"/>
                <w:szCs w:val="24"/>
              </w:rPr>
            </w:pPr>
            <w:r w:rsidRPr="00241799">
              <w:rPr>
                <w:sz w:val="24"/>
                <w:szCs w:val="24"/>
              </w:rPr>
              <w:t>0,0</w:t>
            </w:r>
          </w:p>
        </w:tc>
        <w:tc>
          <w:tcPr>
            <w:tcW w:w="926" w:type="dxa"/>
          </w:tcPr>
          <w:p w:rsidR="00CF65BF" w:rsidRPr="00241799" w:rsidRDefault="00CF65BF" w:rsidP="00E459FA">
            <w:pPr>
              <w:jc w:val="center"/>
              <w:rPr>
                <w:sz w:val="24"/>
                <w:szCs w:val="24"/>
              </w:rPr>
            </w:pPr>
            <w:r w:rsidRPr="00241799">
              <w:rPr>
                <w:sz w:val="24"/>
                <w:szCs w:val="24"/>
              </w:rPr>
              <w:t>0,0</w:t>
            </w:r>
          </w:p>
        </w:tc>
        <w:tc>
          <w:tcPr>
            <w:tcW w:w="931" w:type="dxa"/>
          </w:tcPr>
          <w:p w:rsidR="00CF65BF" w:rsidRPr="00241799" w:rsidRDefault="00CF65BF" w:rsidP="00E459FA">
            <w:pPr>
              <w:jc w:val="center"/>
              <w:rPr>
                <w:sz w:val="24"/>
                <w:szCs w:val="24"/>
              </w:rPr>
            </w:pPr>
            <w:r w:rsidRPr="00241799">
              <w:rPr>
                <w:sz w:val="24"/>
                <w:szCs w:val="24"/>
              </w:rPr>
              <w:t>0,0</w:t>
            </w:r>
          </w:p>
        </w:tc>
        <w:tc>
          <w:tcPr>
            <w:tcW w:w="920" w:type="dxa"/>
          </w:tcPr>
          <w:p w:rsidR="00CF65BF" w:rsidRPr="00241799" w:rsidRDefault="00CF65BF" w:rsidP="00E459FA">
            <w:pPr>
              <w:jc w:val="center"/>
              <w:rPr>
                <w:sz w:val="24"/>
                <w:szCs w:val="24"/>
              </w:rPr>
            </w:pPr>
            <w:r w:rsidRPr="00241799">
              <w:rPr>
                <w:sz w:val="24"/>
                <w:szCs w:val="24"/>
              </w:rPr>
              <w:t>0,0</w:t>
            </w:r>
          </w:p>
        </w:tc>
        <w:tc>
          <w:tcPr>
            <w:tcW w:w="920" w:type="dxa"/>
          </w:tcPr>
          <w:p w:rsidR="00CF65BF" w:rsidRPr="00241799" w:rsidRDefault="00CF65BF" w:rsidP="00E459FA">
            <w:pPr>
              <w:jc w:val="center"/>
              <w:rPr>
                <w:sz w:val="24"/>
                <w:szCs w:val="24"/>
              </w:rPr>
            </w:pPr>
            <w:r w:rsidRPr="00241799">
              <w:rPr>
                <w:sz w:val="24"/>
                <w:szCs w:val="24"/>
              </w:rPr>
              <w:t>0,0</w:t>
            </w:r>
          </w:p>
        </w:tc>
      </w:tr>
      <w:tr w:rsidR="00CF65BF" w:rsidRPr="00241799" w:rsidTr="00174319">
        <w:trPr>
          <w:jc w:val="center"/>
        </w:trPr>
        <w:tc>
          <w:tcPr>
            <w:tcW w:w="3813" w:type="dxa"/>
            <w:gridSpan w:val="4"/>
            <w:vMerge w:val="restart"/>
            <w:noWrap/>
          </w:tcPr>
          <w:p w:rsidR="00CF65BF" w:rsidRPr="00241799" w:rsidRDefault="00CF65BF" w:rsidP="00E459FA">
            <w:pPr>
              <w:jc w:val="both"/>
              <w:rPr>
                <w:sz w:val="24"/>
                <w:szCs w:val="24"/>
              </w:rPr>
            </w:pPr>
            <w:r w:rsidRPr="00241799">
              <w:rPr>
                <w:sz w:val="24"/>
                <w:szCs w:val="24"/>
              </w:rPr>
              <w:t>Итого по основному мероприятию 2.1</w:t>
            </w:r>
          </w:p>
        </w:tc>
        <w:tc>
          <w:tcPr>
            <w:tcW w:w="1243" w:type="dxa"/>
            <w:vAlign w:val="center"/>
          </w:tcPr>
          <w:p w:rsidR="00CF65BF" w:rsidRPr="00241799" w:rsidRDefault="00CF65BF" w:rsidP="00E459FA">
            <w:pPr>
              <w:jc w:val="both"/>
              <w:rPr>
                <w:sz w:val="24"/>
                <w:szCs w:val="24"/>
              </w:rPr>
            </w:pPr>
            <w:r w:rsidRPr="00241799">
              <w:rPr>
                <w:sz w:val="24"/>
                <w:szCs w:val="24"/>
              </w:rPr>
              <w:t>всего</w:t>
            </w:r>
          </w:p>
        </w:tc>
        <w:tc>
          <w:tcPr>
            <w:tcW w:w="1035" w:type="dxa"/>
            <w:vAlign w:val="center"/>
          </w:tcPr>
          <w:p w:rsidR="00CF65BF" w:rsidRPr="00241799" w:rsidRDefault="00CF65BF" w:rsidP="00E459FA">
            <w:pPr>
              <w:rPr>
                <w:sz w:val="24"/>
                <w:szCs w:val="24"/>
              </w:rPr>
            </w:pPr>
          </w:p>
        </w:tc>
        <w:tc>
          <w:tcPr>
            <w:tcW w:w="807" w:type="dxa"/>
            <w:tcMar>
              <w:left w:w="0" w:type="dxa"/>
              <w:right w:w="0" w:type="dxa"/>
            </w:tcMar>
          </w:tcPr>
          <w:p w:rsidR="00CF65BF" w:rsidRPr="00241799" w:rsidRDefault="00CF65BF" w:rsidP="00E459FA">
            <w:pPr>
              <w:jc w:val="center"/>
              <w:rPr>
                <w:sz w:val="24"/>
                <w:szCs w:val="24"/>
              </w:rPr>
            </w:pPr>
            <w:r w:rsidRPr="00241799">
              <w:rPr>
                <w:sz w:val="24"/>
                <w:szCs w:val="24"/>
              </w:rPr>
              <w:t>1 490 840,6</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113 775,</w:t>
            </w:r>
            <w:r>
              <w:rPr>
                <w:sz w:val="24"/>
                <w:szCs w:val="24"/>
              </w:rPr>
              <w:t>0</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115 592,8</w:t>
            </w:r>
          </w:p>
        </w:tc>
        <w:tc>
          <w:tcPr>
            <w:tcW w:w="838" w:type="dxa"/>
            <w:tcMar>
              <w:left w:w="0" w:type="dxa"/>
              <w:right w:w="0" w:type="dxa"/>
            </w:tcMar>
          </w:tcPr>
          <w:p w:rsidR="00CF65BF" w:rsidRPr="00241799" w:rsidRDefault="00CF65BF" w:rsidP="00E459FA">
            <w:pPr>
              <w:jc w:val="center"/>
              <w:rPr>
                <w:sz w:val="24"/>
                <w:szCs w:val="24"/>
              </w:rPr>
            </w:pPr>
            <w:r w:rsidRPr="00241799">
              <w:rPr>
                <w:sz w:val="24"/>
                <w:szCs w:val="24"/>
              </w:rPr>
              <w:t>115 592,8</w:t>
            </w:r>
          </w:p>
        </w:tc>
        <w:tc>
          <w:tcPr>
            <w:tcW w:w="839" w:type="dxa"/>
          </w:tcPr>
          <w:p w:rsidR="00CF65BF" w:rsidRPr="00241799" w:rsidRDefault="00CF65BF" w:rsidP="00E459FA">
            <w:pPr>
              <w:jc w:val="center"/>
              <w:rPr>
                <w:sz w:val="24"/>
                <w:szCs w:val="24"/>
              </w:rPr>
            </w:pPr>
            <w:r w:rsidRPr="00241799">
              <w:rPr>
                <w:sz w:val="24"/>
                <w:szCs w:val="24"/>
              </w:rPr>
              <w:t>114 588,0</w:t>
            </w:r>
          </w:p>
        </w:tc>
        <w:tc>
          <w:tcPr>
            <w:tcW w:w="803" w:type="dxa"/>
          </w:tcPr>
          <w:p w:rsidR="00CF65BF" w:rsidRPr="00241799" w:rsidRDefault="00CF65BF" w:rsidP="00E459FA">
            <w:pPr>
              <w:jc w:val="center"/>
              <w:rPr>
                <w:sz w:val="24"/>
                <w:szCs w:val="24"/>
              </w:rPr>
            </w:pPr>
            <w:r w:rsidRPr="00241799">
              <w:rPr>
                <w:sz w:val="24"/>
                <w:szCs w:val="24"/>
              </w:rPr>
              <w:t>114 588,0</w:t>
            </w:r>
          </w:p>
        </w:tc>
        <w:tc>
          <w:tcPr>
            <w:tcW w:w="926" w:type="dxa"/>
          </w:tcPr>
          <w:p w:rsidR="00CF65BF" w:rsidRPr="00241799" w:rsidRDefault="00CF65BF" w:rsidP="00E459FA">
            <w:pPr>
              <w:jc w:val="center"/>
              <w:rPr>
                <w:sz w:val="24"/>
                <w:szCs w:val="24"/>
              </w:rPr>
            </w:pPr>
            <w:r w:rsidRPr="00241799">
              <w:rPr>
                <w:sz w:val="24"/>
                <w:szCs w:val="24"/>
              </w:rPr>
              <w:t>114 588,0</w:t>
            </w:r>
          </w:p>
        </w:tc>
        <w:tc>
          <w:tcPr>
            <w:tcW w:w="931" w:type="dxa"/>
          </w:tcPr>
          <w:p w:rsidR="00CF65BF" w:rsidRPr="00241799" w:rsidRDefault="00CF65BF" w:rsidP="00E459FA">
            <w:pPr>
              <w:jc w:val="center"/>
              <w:rPr>
                <w:sz w:val="24"/>
                <w:szCs w:val="24"/>
              </w:rPr>
            </w:pPr>
            <w:r w:rsidRPr="00241799">
              <w:rPr>
                <w:sz w:val="24"/>
                <w:szCs w:val="24"/>
              </w:rPr>
              <w:t>114 588,0</w:t>
            </w:r>
          </w:p>
        </w:tc>
        <w:tc>
          <w:tcPr>
            <w:tcW w:w="920" w:type="dxa"/>
          </w:tcPr>
          <w:p w:rsidR="00CF65BF" w:rsidRPr="00241799" w:rsidRDefault="00CF65BF" w:rsidP="00E459FA">
            <w:pPr>
              <w:jc w:val="center"/>
              <w:rPr>
                <w:sz w:val="24"/>
                <w:szCs w:val="24"/>
              </w:rPr>
            </w:pPr>
            <w:r w:rsidRPr="00241799">
              <w:rPr>
                <w:sz w:val="24"/>
                <w:szCs w:val="24"/>
              </w:rPr>
              <w:t>114 588,0</w:t>
            </w:r>
          </w:p>
        </w:tc>
        <w:tc>
          <w:tcPr>
            <w:tcW w:w="920" w:type="dxa"/>
          </w:tcPr>
          <w:p w:rsidR="00CF65BF" w:rsidRPr="00241799" w:rsidRDefault="00CF65BF" w:rsidP="00E459FA">
            <w:pPr>
              <w:jc w:val="center"/>
              <w:rPr>
                <w:sz w:val="24"/>
                <w:szCs w:val="24"/>
              </w:rPr>
            </w:pPr>
            <w:r w:rsidRPr="00241799">
              <w:rPr>
                <w:sz w:val="24"/>
                <w:szCs w:val="24"/>
              </w:rPr>
              <w:t>572 940,0</w:t>
            </w:r>
          </w:p>
        </w:tc>
      </w:tr>
      <w:tr w:rsidR="00CF65BF" w:rsidRPr="00241799" w:rsidTr="00174319">
        <w:trPr>
          <w:jc w:val="center"/>
        </w:trPr>
        <w:tc>
          <w:tcPr>
            <w:tcW w:w="3813" w:type="dxa"/>
            <w:gridSpan w:val="4"/>
            <w:vMerge/>
            <w:noWrap/>
            <w:vAlign w:val="center"/>
          </w:tcPr>
          <w:p w:rsidR="00CF65BF" w:rsidRPr="00241799" w:rsidRDefault="00CF65BF" w:rsidP="00E459FA">
            <w:pPr>
              <w:jc w:val="both"/>
              <w:rPr>
                <w:sz w:val="24"/>
                <w:szCs w:val="24"/>
              </w:rPr>
            </w:pPr>
          </w:p>
        </w:tc>
        <w:tc>
          <w:tcPr>
            <w:tcW w:w="1243" w:type="dxa"/>
            <w:vAlign w:val="center"/>
          </w:tcPr>
          <w:p w:rsidR="00CF65BF" w:rsidRPr="00241799" w:rsidRDefault="00CF65BF" w:rsidP="00E459FA">
            <w:pPr>
              <w:jc w:val="both"/>
              <w:rPr>
                <w:sz w:val="24"/>
                <w:szCs w:val="24"/>
              </w:rPr>
            </w:pPr>
            <w:r w:rsidRPr="00241799">
              <w:rPr>
                <w:sz w:val="24"/>
                <w:szCs w:val="24"/>
              </w:rPr>
              <w:t>бюджет автономного округа</w:t>
            </w:r>
          </w:p>
        </w:tc>
        <w:tc>
          <w:tcPr>
            <w:tcW w:w="1035" w:type="dxa"/>
            <w:vAlign w:val="center"/>
          </w:tcPr>
          <w:p w:rsidR="00CF65BF" w:rsidRPr="00241799" w:rsidRDefault="00CF65BF" w:rsidP="00E459FA">
            <w:pPr>
              <w:rPr>
                <w:sz w:val="24"/>
                <w:szCs w:val="24"/>
              </w:rPr>
            </w:pPr>
          </w:p>
        </w:tc>
        <w:tc>
          <w:tcPr>
            <w:tcW w:w="807"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838"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839" w:type="dxa"/>
          </w:tcPr>
          <w:p w:rsidR="00CF65BF" w:rsidRPr="00241799" w:rsidRDefault="00CF65BF" w:rsidP="00E459FA">
            <w:pPr>
              <w:jc w:val="center"/>
              <w:rPr>
                <w:sz w:val="24"/>
                <w:szCs w:val="24"/>
              </w:rPr>
            </w:pPr>
            <w:r w:rsidRPr="00241799">
              <w:rPr>
                <w:sz w:val="24"/>
                <w:szCs w:val="24"/>
              </w:rPr>
              <w:t>0,0</w:t>
            </w:r>
          </w:p>
        </w:tc>
        <w:tc>
          <w:tcPr>
            <w:tcW w:w="803" w:type="dxa"/>
          </w:tcPr>
          <w:p w:rsidR="00CF65BF" w:rsidRPr="00241799" w:rsidRDefault="00CF65BF" w:rsidP="00E459FA">
            <w:pPr>
              <w:jc w:val="center"/>
              <w:rPr>
                <w:sz w:val="24"/>
                <w:szCs w:val="24"/>
              </w:rPr>
            </w:pPr>
            <w:r w:rsidRPr="00241799">
              <w:rPr>
                <w:sz w:val="24"/>
                <w:szCs w:val="24"/>
              </w:rPr>
              <w:t>0,0</w:t>
            </w:r>
          </w:p>
        </w:tc>
        <w:tc>
          <w:tcPr>
            <w:tcW w:w="926" w:type="dxa"/>
          </w:tcPr>
          <w:p w:rsidR="00CF65BF" w:rsidRPr="00241799" w:rsidRDefault="00CF65BF" w:rsidP="00E459FA">
            <w:pPr>
              <w:jc w:val="center"/>
              <w:rPr>
                <w:sz w:val="24"/>
                <w:szCs w:val="24"/>
              </w:rPr>
            </w:pPr>
            <w:r w:rsidRPr="00241799">
              <w:rPr>
                <w:sz w:val="24"/>
                <w:szCs w:val="24"/>
              </w:rPr>
              <w:t>0,0</w:t>
            </w:r>
          </w:p>
        </w:tc>
        <w:tc>
          <w:tcPr>
            <w:tcW w:w="931" w:type="dxa"/>
          </w:tcPr>
          <w:p w:rsidR="00CF65BF" w:rsidRPr="00241799" w:rsidRDefault="00CF65BF" w:rsidP="00E459FA">
            <w:pPr>
              <w:jc w:val="center"/>
              <w:rPr>
                <w:sz w:val="24"/>
                <w:szCs w:val="24"/>
              </w:rPr>
            </w:pPr>
            <w:r w:rsidRPr="00241799">
              <w:rPr>
                <w:sz w:val="24"/>
                <w:szCs w:val="24"/>
              </w:rPr>
              <w:t>0,0</w:t>
            </w:r>
          </w:p>
        </w:tc>
        <w:tc>
          <w:tcPr>
            <w:tcW w:w="920" w:type="dxa"/>
          </w:tcPr>
          <w:p w:rsidR="00CF65BF" w:rsidRPr="00241799" w:rsidRDefault="00CF65BF" w:rsidP="00E459FA">
            <w:pPr>
              <w:jc w:val="center"/>
              <w:rPr>
                <w:sz w:val="24"/>
                <w:szCs w:val="24"/>
              </w:rPr>
            </w:pPr>
            <w:r w:rsidRPr="00241799">
              <w:rPr>
                <w:sz w:val="24"/>
                <w:szCs w:val="24"/>
              </w:rPr>
              <w:t>0,0</w:t>
            </w:r>
          </w:p>
        </w:tc>
        <w:tc>
          <w:tcPr>
            <w:tcW w:w="920" w:type="dxa"/>
          </w:tcPr>
          <w:p w:rsidR="00CF65BF" w:rsidRPr="00241799" w:rsidRDefault="00CF65BF" w:rsidP="00E459FA">
            <w:pPr>
              <w:jc w:val="center"/>
              <w:rPr>
                <w:sz w:val="24"/>
                <w:szCs w:val="24"/>
              </w:rPr>
            </w:pPr>
            <w:r w:rsidRPr="00241799">
              <w:rPr>
                <w:sz w:val="24"/>
                <w:szCs w:val="24"/>
              </w:rPr>
              <w:t>0,0</w:t>
            </w:r>
          </w:p>
        </w:tc>
      </w:tr>
      <w:tr w:rsidR="00CF65BF" w:rsidRPr="00241799" w:rsidTr="00174319">
        <w:trPr>
          <w:jc w:val="center"/>
        </w:trPr>
        <w:tc>
          <w:tcPr>
            <w:tcW w:w="3813" w:type="dxa"/>
            <w:gridSpan w:val="4"/>
            <w:vMerge/>
            <w:noWrap/>
            <w:vAlign w:val="center"/>
          </w:tcPr>
          <w:p w:rsidR="00CF65BF" w:rsidRPr="00241799" w:rsidRDefault="00CF65BF" w:rsidP="00E459FA">
            <w:pPr>
              <w:jc w:val="both"/>
              <w:rPr>
                <w:sz w:val="24"/>
                <w:szCs w:val="24"/>
              </w:rPr>
            </w:pPr>
          </w:p>
        </w:tc>
        <w:tc>
          <w:tcPr>
            <w:tcW w:w="1243" w:type="dxa"/>
            <w:vAlign w:val="center"/>
          </w:tcPr>
          <w:p w:rsidR="00CF65BF" w:rsidRPr="00241799" w:rsidRDefault="00CF65BF" w:rsidP="00E459FA">
            <w:pPr>
              <w:jc w:val="both"/>
              <w:rPr>
                <w:sz w:val="24"/>
                <w:szCs w:val="24"/>
              </w:rPr>
            </w:pPr>
            <w:r w:rsidRPr="00241799">
              <w:rPr>
                <w:sz w:val="24"/>
                <w:szCs w:val="24"/>
              </w:rPr>
              <w:t>бюджет района</w:t>
            </w:r>
          </w:p>
        </w:tc>
        <w:tc>
          <w:tcPr>
            <w:tcW w:w="1035" w:type="dxa"/>
            <w:vAlign w:val="center"/>
          </w:tcPr>
          <w:p w:rsidR="00CF65BF" w:rsidRPr="00241799" w:rsidRDefault="00CF65BF" w:rsidP="00E459FA">
            <w:pPr>
              <w:rPr>
                <w:sz w:val="24"/>
                <w:szCs w:val="24"/>
              </w:rPr>
            </w:pPr>
          </w:p>
        </w:tc>
        <w:tc>
          <w:tcPr>
            <w:tcW w:w="807" w:type="dxa"/>
            <w:tcMar>
              <w:left w:w="0" w:type="dxa"/>
              <w:right w:w="0" w:type="dxa"/>
            </w:tcMar>
          </w:tcPr>
          <w:p w:rsidR="00CF65BF" w:rsidRPr="00241799" w:rsidRDefault="00CF65BF" w:rsidP="00E459FA">
            <w:pPr>
              <w:jc w:val="center"/>
              <w:rPr>
                <w:sz w:val="24"/>
                <w:szCs w:val="24"/>
              </w:rPr>
            </w:pPr>
            <w:r w:rsidRPr="00241799">
              <w:rPr>
                <w:sz w:val="24"/>
                <w:szCs w:val="24"/>
              </w:rPr>
              <w:t>1 490 840,6</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113 775,</w:t>
            </w:r>
            <w:r>
              <w:rPr>
                <w:sz w:val="24"/>
                <w:szCs w:val="24"/>
              </w:rPr>
              <w:t>0</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115 592,8</w:t>
            </w:r>
          </w:p>
        </w:tc>
        <w:tc>
          <w:tcPr>
            <w:tcW w:w="838" w:type="dxa"/>
            <w:tcMar>
              <w:left w:w="0" w:type="dxa"/>
              <w:right w:w="0" w:type="dxa"/>
            </w:tcMar>
          </w:tcPr>
          <w:p w:rsidR="00CF65BF" w:rsidRPr="00241799" w:rsidRDefault="00CF65BF" w:rsidP="00E459FA">
            <w:pPr>
              <w:jc w:val="center"/>
              <w:rPr>
                <w:sz w:val="24"/>
                <w:szCs w:val="24"/>
              </w:rPr>
            </w:pPr>
            <w:r w:rsidRPr="00241799">
              <w:rPr>
                <w:sz w:val="24"/>
                <w:szCs w:val="24"/>
              </w:rPr>
              <w:t>115 592,8</w:t>
            </w:r>
          </w:p>
        </w:tc>
        <w:tc>
          <w:tcPr>
            <w:tcW w:w="839" w:type="dxa"/>
          </w:tcPr>
          <w:p w:rsidR="00CF65BF" w:rsidRPr="00241799" w:rsidRDefault="00CF65BF" w:rsidP="00E459FA">
            <w:pPr>
              <w:jc w:val="center"/>
              <w:rPr>
                <w:sz w:val="24"/>
                <w:szCs w:val="24"/>
              </w:rPr>
            </w:pPr>
            <w:r w:rsidRPr="00241799">
              <w:rPr>
                <w:sz w:val="24"/>
                <w:szCs w:val="24"/>
              </w:rPr>
              <w:t>114 588,0</w:t>
            </w:r>
          </w:p>
        </w:tc>
        <w:tc>
          <w:tcPr>
            <w:tcW w:w="803" w:type="dxa"/>
          </w:tcPr>
          <w:p w:rsidR="00CF65BF" w:rsidRPr="00241799" w:rsidRDefault="00CF65BF" w:rsidP="00E459FA">
            <w:pPr>
              <w:jc w:val="center"/>
              <w:rPr>
                <w:sz w:val="24"/>
                <w:szCs w:val="24"/>
              </w:rPr>
            </w:pPr>
            <w:r w:rsidRPr="00241799">
              <w:rPr>
                <w:sz w:val="24"/>
                <w:szCs w:val="24"/>
              </w:rPr>
              <w:t>114 588,0</w:t>
            </w:r>
          </w:p>
        </w:tc>
        <w:tc>
          <w:tcPr>
            <w:tcW w:w="926" w:type="dxa"/>
          </w:tcPr>
          <w:p w:rsidR="00CF65BF" w:rsidRPr="00241799" w:rsidRDefault="00CF65BF" w:rsidP="00E459FA">
            <w:pPr>
              <w:jc w:val="center"/>
              <w:rPr>
                <w:sz w:val="24"/>
                <w:szCs w:val="24"/>
              </w:rPr>
            </w:pPr>
            <w:r w:rsidRPr="00241799">
              <w:rPr>
                <w:sz w:val="24"/>
                <w:szCs w:val="24"/>
              </w:rPr>
              <w:t>114 588,0</w:t>
            </w:r>
          </w:p>
        </w:tc>
        <w:tc>
          <w:tcPr>
            <w:tcW w:w="931" w:type="dxa"/>
          </w:tcPr>
          <w:p w:rsidR="00CF65BF" w:rsidRPr="00241799" w:rsidRDefault="00CF65BF" w:rsidP="00E459FA">
            <w:pPr>
              <w:jc w:val="center"/>
              <w:rPr>
                <w:sz w:val="24"/>
                <w:szCs w:val="24"/>
              </w:rPr>
            </w:pPr>
            <w:r w:rsidRPr="00241799">
              <w:rPr>
                <w:sz w:val="24"/>
                <w:szCs w:val="24"/>
              </w:rPr>
              <w:t>114 588,0</w:t>
            </w:r>
          </w:p>
        </w:tc>
        <w:tc>
          <w:tcPr>
            <w:tcW w:w="920" w:type="dxa"/>
          </w:tcPr>
          <w:p w:rsidR="00CF65BF" w:rsidRPr="00241799" w:rsidRDefault="00CF65BF" w:rsidP="00E459FA">
            <w:pPr>
              <w:jc w:val="center"/>
              <w:rPr>
                <w:sz w:val="24"/>
                <w:szCs w:val="24"/>
              </w:rPr>
            </w:pPr>
            <w:r w:rsidRPr="00241799">
              <w:rPr>
                <w:sz w:val="24"/>
                <w:szCs w:val="24"/>
              </w:rPr>
              <w:t>114 588,0</w:t>
            </w:r>
          </w:p>
        </w:tc>
        <w:tc>
          <w:tcPr>
            <w:tcW w:w="920" w:type="dxa"/>
          </w:tcPr>
          <w:p w:rsidR="00CF65BF" w:rsidRPr="00241799" w:rsidRDefault="00CF65BF" w:rsidP="00E459FA">
            <w:pPr>
              <w:jc w:val="center"/>
              <w:rPr>
                <w:sz w:val="24"/>
                <w:szCs w:val="24"/>
              </w:rPr>
            </w:pPr>
            <w:r w:rsidRPr="00241799">
              <w:rPr>
                <w:sz w:val="24"/>
                <w:szCs w:val="24"/>
              </w:rPr>
              <w:t>572 940,0</w:t>
            </w:r>
          </w:p>
        </w:tc>
      </w:tr>
      <w:tr w:rsidR="00CF65BF" w:rsidRPr="00241799" w:rsidTr="00174319">
        <w:trPr>
          <w:jc w:val="center"/>
        </w:trPr>
        <w:tc>
          <w:tcPr>
            <w:tcW w:w="3813" w:type="dxa"/>
            <w:gridSpan w:val="4"/>
            <w:vMerge/>
            <w:noWrap/>
            <w:vAlign w:val="center"/>
          </w:tcPr>
          <w:p w:rsidR="00CF65BF" w:rsidRPr="00241799" w:rsidRDefault="00CF65BF" w:rsidP="00E459FA">
            <w:pPr>
              <w:jc w:val="both"/>
              <w:rPr>
                <w:sz w:val="24"/>
                <w:szCs w:val="24"/>
              </w:rPr>
            </w:pPr>
          </w:p>
        </w:tc>
        <w:tc>
          <w:tcPr>
            <w:tcW w:w="1243" w:type="dxa"/>
            <w:vAlign w:val="center"/>
          </w:tcPr>
          <w:p w:rsidR="00CF65BF" w:rsidRPr="00241799" w:rsidRDefault="00CF65BF" w:rsidP="00E459FA">
            <w:pPr>
              <w:jc w:val="both"/>
              <w:rPr>
                <w:sz w:val="24"/>
                <w:szCs w:val="24"/>
              </w:rPr>
            </w:pPr>
            <w:r w:rsidRPr="00241799">
              <w:rPr>
                <w:sz w:val="24"/>
                <w:szCs w:val="24"/>
              </w:rPr>
              <w:t>в том числе безвозмездные поступ</w:t>
            </w:r>
          </w:p>
          <w:p w:rsidR="00CF65BF" w:rsidRPr="00241799" w:rsidRDefault="00CF65BF" w:rsidP="00E459FA">
            <w:pPr>
              <w:jc w:val="both"/>
              <w:rPr>
                <w:sz w:val="24"/>
                <w:szCs w:val="24"/>
              </w:rPr>
            </w:pPr>
            <w:r w:rsidRPr="00241799">
              <w:rPr>
                <w:sz w:val="24"/>
                <w:szCs w:val="24"/>
              </w:rPr>
              <w:t>ленияфизичес</w:t>
            </w:r>
          </w:p>
          <w:p w:rsidR="00CF65BF" w:rsidRPr="00241799" w:rsidRDefault="00CF65BF" w:rsidP="00E459FA">
            <w:pPr>
              <w:jc w:val="both"/>
              <w:rPr>
                <w:sz w:val="24"/>
                <w:szCs w:val="24"/>
              </w:rPr>
            </w:pPr>
            <w:r w:rsidRPr="00241799">
              <w:rPr>
                <w:sz w:val="24"/>
                <w:szCs w:val="24"/>
              </w:rPr>
              <w:t>ких и юридических лиц</w:t>
            </w:r>
          </w:p>
          <w:p w:rsidR="00CF65BF" w:rsidRPr="00241799" w:rsidRDefault="00CF65BF" w:rsidP="00E459FA">
            <w:pPr>
              <w:jc w:val="both"/>
              <w:rPr>
                <w:sz w:val="24"/>
                <w:szCs w:val="24"/>
              </w:rPr>
            </w:pPr>
          </w:p>
        </w:tc>
        <w:tc>
          <w:tcPr>
            <w:tcW w:w="1035" w:type="dxa"/>
            <w:vAlign w:val="center"/>
          </w:tcPr>
          <w:p w:rsidR="00CF65BF" w:rsidRPr="00241799" w:rsidRDefault="00CF65BF" w:rsidP="00E459FA">
            <w:pPr>
              <w:rPr>
                <w:sz w:val="24"/>
                <w:szCs w:val="24"/>
              </w:rPr>
            </w:pPr>
          </w:p>
        </w:tc>
        <w:tc>
          <w:tcPr>
            <w:tcW w:w="807"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838"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839" w:type="dxa"/>
          </w:tcPr>
          <w:p w:rsidR="00CF65BF" w:rsidRPr="00241799" w:rsidRDefault="00CF65BF" w:rsidP="00E459FA">
            <w:pPr>
              <w:jc w:val="center"/>
              <w:rPr>
                <w:sz w:val="24"/>
                <w:szCs w:val="24"/>
              </w:rPr>
            </w:pPr>
            <w:r w:rsidRPr="00241799">
              <w:rPr>
                <w:sz w:val="24"/>
                <w:szCs w:val="24"/>
              </w:rPr>
              <w:t>0,0</w:t>
            </w:r>
          </w:p>
        </w:tc>
        <w:tc>
          <w:tcPr>
            <w:tcW w:w="803" w:type="dxa"/>
          </w:tcPr>
          <w:p w:rsidR="00CF65BF" w:rsidRPr="00241799" w:rsidRDefault="00CF65BF" w:rsidP="00E459FA">
            <w:pPr>
              <w:jc w:val="center"/>
              <w:rPr>
                <w:sz w:val="24"/>
                <w:szCs w:val="24"/>
              </w:rPr>
            </w:pPr>
            <w:r w:rsidRPr="00241799">
              <w:rPr>
                <w:sz w:val="24"/>
                <w:szCs w:val="24"/>
              </w:rPr>
              <w:t>0,0</w:t>
            </w:r>
          </w:p>
        </w:tc>
        <w:tc>
          <w:tcPr>
            <w:tcW w:w="926" w:type="dxa"/>
          </w:tcPr>
          <w:p w:rsidR="00CF65BF" w:rsidRPr="00241799" w:rsidRDefault="00CF65BF" w:rsidP="00E459FA">
            <w:pPr>
              <w:jc w:val="center"/>
              <w:rPr>
                <w:sz w:val="24"/>
                <w:szCs w:val="24"/>
              </w:rPr>
            </w:pPr>
            <w:r w:rsidRPr="00241799">
              <w:rPr>
                <w:sz w:val="24"/>
                <w:szCs w:val="24"/>
              </w:rPr>
              <w:t>0,0</w:t>
            </w:r>
          </w:p>
        </w:tc>
        <w:tc>
          <w:tcPr>
            <w:tcW w:w="931" w:type="dxa"/>
          </w:tcPr>
          <w:p w:rsidR="00CF65BF" w:rsidRPr="00241799" w:rsidRDefault="00CF65BF" w:rsidP="00E459FA">
            <w:pPr>
              <w:jc w:val="center"/>
              <w:rPr>
                <w:sz w:val="24"/>
                <w:szCs w:val="24"/>
              </w:rPr>
            </w:pPr>
            <w:r w:rsidRPr="00241799">
              <w:rPr>
                <w:sz w:val="24"/>
                <w:szCs w:val="24"/>
              </w:rPr>
              <w:t>0,0</w:t>
            </w:r>
          </w:p>
        </w:tc>
        <w:tc>
          <w:tcPr>
            <w:tcW w:w="920" w:type="dxa"/>
          </w:tcPr>
          <w:p w:rsidR="00CF65BF" w:rsidRPr="00241799" w:rsidRDefault="00CF65BF" w:rsidP="00E459FA">
            <w:pPr>
              <w:jc w:val="center"/>
              <w:rPr>
                <w:sz w:val="24"/>
                <w:szCs w:val="24"/>
              </w:rPr>
            </w:pPr>
            <w:r w:rsidRPr="00241799">
              <w:rPr>
                <w:sz w:val="24"/>
                <w:szCs w:val="24"/>
              </w:rPr>
              <w:t>0,0</w:t>
            </w:r>
          </w:p>
        </w:tc>
        <w:tc>
          <w:tcPr>
            <w:tcW w:w="920" w:type="dxa"/>
          </w:tcPr>
          <w:p w:rsidR="00CF65BF" w:rsidRPr="00241799" w:rsidRDefault="00CF65BF" w:rsidP="00E459FA">
            <w:pPr>
              <w:jc w:val="center"/>
              <w:rPr>
                <w:sz w:val="24"/>
                <w:szCs w:val="24"/>
              </w:rPr>
            </w:pPr>
            <w:r w:rsidRPr="00241799">
              <w:rPr>
                <w:sz w:val="24"/>
                <w:szCs w:val="24"/>
              </w:rPr>
              <w:t>0,0</w:t>
            </w:r>
          </w:p>
        </w:tc>
      </w:tr>
      <w:tr w:rsidR="00CF65BF" w:rsidRPr="00241799" w:rsidTr="00174319">
        <w:trPr>
          <w:jc w:val="center"/>
        </w:trPr>
        <w:tc>
          <w:tcPr>
            <w:tcW w:w="3813" w:type="dxa"/>
            <w:gridSpan w:val="4"/>
            <w:vMerge w:val="restart"/>
            <w:noWrap/>
          </w:tcPr>
          <w:p w:rsidR="00CF65BF" w:rsidRPr="00241799" w:rsidRDefault="00CF65BF" w:rsidP="00E459FA">
            <w:pPr>
              <w:jc w:val="both"/>
              <w:rPr>
                <w:sz w:val="24"/>
                <w:szCs w:val="24"/>
              </w:rPr>
            </w:pPr>
            <w:r w:rsidRPr="00241799">
              <w:rPr>
                <w:sz w:val="24"/>
                <w:szCs w:val="24"/>
              </w:rPr>
              <w:lastRenderedPageBreak/>
              <w:t>Итого по Подпрограмме 2</w:t>
            </w:r>
          </w:p>
        </w:tc>
        <w:tc>
          <w:tcPr>
            <w:tcW w:w="1243" w:type="dxa"/>
            <w:vAlign w:val="center"/>
          </w:tcPr>
          <w:p w:rsidR="00CF65BF" w:rsidRPr="00241799" w:rsidRDefault="00CF65BF" w:rsidP="00E459FA">
            <w:pPr>
              <w:jc w:val="both"/>
              <w:rPr>
                <w:sz w:val="24"/>
                <w:szCs w:val="24"/>
              </w:rPr>
            </w:pPr>
            <w:r w:rsidRPr="00241799">
              <w:rPr>
                <w:sz w:val="24"/>
                <w:szCs w:val="24"/>
              </w:rPr>
              <w:t>всего</w:t>
            </w:r>
          </w:p>
          <w:p w:rsidR="00CF65BF" w:rsidRPr="00241799" w:rsidRDefault="00CF65BF" w:rsidP="00E459FA">
            <w:pPr>
              <w:jc w:val="both"/>
              <w:rPr>
                <w:sz w:val="24"/>
                <w:szCs w:val="24"/>
              </w:rPr>
            </w:pPr>
          </w:p>
        </w:tc>
        <w:tc>
          <w:tcPr>
            <w:tcW w:w="1035" w:type="dxa"/>
            <w:vAlign w:val="center"/>
          </w:tcPr>
          <w:p w:rsidR="00CF65BF" w:rsidRPr="00241799" w:rsidRDefault="00CF65BF" w:rsidP="00E459FA">
            <w:pPr>
              <w:rPr>
                <w:sz w:val="24"/>
                <w:szCs w:val="24"/>
              </w:rPr>
            </w:pPr>
          </w:p>
        </w:tc>
        <w:tc>
          <w:tcPr>
            <w:tcW w:w="807" w:type="dxa"/>
            <w:tcMar>
              <w:left w:w="0" w:type="dxa"/>
              <w:right w:w="0" w:type="dxa"/>
            </w:tcMar>
          </w:tcPr>
          <w:p w:rsidR="00CF65BF" w:rsidRPr="00241799" w:rsidRDefault="00CF65BF" w:rsidP="00E459FA">
            <w:pPr>
              <w:jc w:val="center"/>
              <w:rPr>
                <w:sz w:val="24"/>
                <w:szCs w:val="24"/>
              </w:rPr>
            </w:pPr>
            <w:r w:rsidRPr="00241799">
              <w:rPr>
                <w:sz w:val="24"/>
                <w:szCs w:val="24"/>
              </w:rPr>
              <w:t>1 490 840,6</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113 775,</w:t>
            </w:r>
            <w:r>
              <w:rPr>
                <w:sz w:val="24"/>
                <w:szCs w:val="24"/>
              </w:rPr>
              <w:t>0</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115 592,8</w:t>
            </w:r>
          </w:p>
        </w:tc>
        <w:tc>
          <w:tcPr>
            <w:tcW w:w="838" w:type="dxa"/>
            <w:tcMar>
              <w:left w:w="0" w:type="dxa"/>
              <w:right w:w="0" w:type="dxa"/>
            </w:tcMar>
          </w:tcPr>
          <w:p w:rsidR="00CF65BF" w:rsidRPr="00241799" w:rsidRDefault="00CF65BF" w:rsidP="00E459FA">
            <w:pPr>
              <w:jc w:val="center"/>
              <w:rPr>
                <w:sz w:val="24"/>
                <w:szCs w:val="24"/>
              </w:rPr>
            </w:pPr>
            <w:r w:rsidRPr="00241799">
              <w:rPr>
                <w:sz w:val="24"/>
                <w:szCs w:val="24"/>
              </w:rPr>
              <w:t>115 592,8</w:t>
            </w:r>
          </w:p>
        </w:tc>
        <w:tc>
          <w:tcPr>
            <w:tcW w:w="839" w:type="dxa"/>
          </w:tcPr>
          <w:p w:rsidR="00CF65BF" w:rsidRPr="00241799" w:rsidRDefault="00CF65BF" w:rsidP="00E459FA">
            <w:pPr>
              <w:jc w:val="center"/>
              <w:rPr>
                <w:sz w:val="24"/>
                <w:szCs w:val="24"/>
              </w:rPr>
            </w:pPr>
            <w:r w:rsidRPr="00241799">
              <w:rPr>
                <w:sz w:val="24"/>
                <w:szCs w:val="24"/>
              </w:rPr>
              <w:t>114 588,0</w:t>
            </w:r>
          </w:p>
        </w:tc>
        <w:tc>
          <w:tcPr>
            <w:tcW w:w="803" w:type="dxa"/>
          </w:tcPr>
          <w:p w:rsidR="00CF65BF" w:rsidRPr="00241799" w:rsidRDefault="00CF65BF" w:rsidP="00E459FA">
            <w:pPr>
              <w:jc w:val="center"/>
              <w:rPr>
                <w:sz w:val="24"/>
                <w:szCs w:val="24"/>
              </w:rPr>
            </w:pPr>
            <w:r w:rsidRPr="00241799">
              <w:rPr>
                <w:sz w:val="24"/>
                <w:szCs w:val="24"/>
              </w:rPr>
              <w:t>114 588,0</w:t>
            </w:r>
          </w:p>
        </w:tc>
        <w:tc>
          <w:tcPr>
            <w:tcW w:w="926" w:type="dxa"/>
          </w:tcPr>
          <w:p w:rsidR="00CF65BF" w:rsidRPr="00241799" w:rsidRDefault="00CF65BF" w:rsidP="00E459FA">
            <w:pPr>
              <w:jc w:val="center"/>
              <w:rPr>
                <w:sz w:val="24"/>
                <w:szCs w:val="24"/>
              </w:rPr>
            </w:pPr>
            <w:r w:rsidRPr="00241799">
              <w:rPr>
                <w:sz w:val="24"/>
                <w:szCs w:val="24"/>
              </w:rPr>
              <w:t>114 588,0</w:t>
            </w:r>
          </w:p>
        </w:tc>
        <w:tc>
          <w:tcPr>
            <w:tcW w:w="931" w:type="dxa"/>
          </w:tcPr>
          <w:p w:rsidR="00CF65BF" w:rsidRPr="00241799" w:rsidRDefault="00CF65BF" w:rsidP="00E459FA">
            <w:pPr>
              <w:jc w:val="center"/>
              <w:rPr>
                <w:sz w:val="24"/>
                <w:szCs w:val="24"/>
              </w:rPr>
            </w:pPr>
            <w:r w:rsidRPr="00241799">
              <w:rPr>
                <w:sz w:val="24"/>
                <w:szCs w:val="24"/>
              </w:rPr>
              <w:t>114 588,0</w:t>
            </w:r>
          </w:p>
        </w:tc>
        <w:tc>
          <w:tcPr>
            <w:tcW w:w="920" w:type="dxa"/>
          </w:tcPr>
          <w:p w:rsidR="00CF65BF" w:rsidRPr="00241799" w:rsidRDefault="00CF65BF" w:rsidP="00E459FA">
            <w:pPr>
              <w:jc w:val="center"/>
              <w:rPr>
                <w:sz w:val="24"/>
                <w:szCs w:val="24"/>
              </w:rPr>
            </w:pPr>
            <w:r w:rsidRPr="00241799">
              <w:rPr>
                <w:sz w:val="24"/>
                <w:szCs w:val="24"/>
              </w:rPr>
              <w:t>114 588,0</w:t>
            </w:r>
          </w:p>
        </w:tc>
        <w:tc>
          <w:tcPr>
            <w:tcW w:w="920" w:type="dxa"/>
          </w:tcPr>
          <w:p w:rsidR="00CF65BF" w:rsidRPr="00241799" w:rsidRDefault="00CF65BF" w:rsidP="00E459FA">
            <w:pPr>
              <w:jc w:val="center"/>
              <w:rPr>
                <w:sz w:val="24"/>
                <w:szCs w:val="24"/>
              </w:rPr>
            </w:pPr>
            <w:r w:rsidRPr="00241799">
              <w:rPr>
                <w:sz w:val="24"/>
                <w:szCs w:val="24"/>
              </w:rPr>
              <w:t>572 940,0</w:t>
            </w:r>
          </w:p>
        </w:tc>
      </w:tr>
      <w:tr w:rsidR="00CF65BF" w:rsidRPr="00241799" w:rsidTr="00174319">
        <w:trPr>
          <w:jc w:val="center"/>
        </w:trPr>
        <w:tc>
          <w:tcPr>
            <w:tcW w:w="3813" w:type="dxa"/>
            <w:gridSpan w:val="4"/>
            <w:vMerge/>
            <w:noWrap/>
            <w:vAlign w:val="center"/>
          </w:tcPr>
          <w:p w:rsidR="00CF65BF" w:rsidRPr="00241799" w:rsidRDefault="00CF65BF" w:rsidP="00E459FA">
            <w:pPr>
              <w:jc w:val="both"/>
              <w:rPr>
                <w:sz w:val="24"/>
                <w:szCs w:val="24"/>
              </w:rPr>
            </w:pPr>
          </w:p>
        </w:tc>
        <w:tc>
          <w:tcPr>
            <w:tcW w:w="1243" w:type="dxa"/>
            <w:vAlign w:val="center"/>
          </w:tcPr>
          <w:p w:rsidR="00CF65BF" w:rsidRPr="00241799" w:rsidRDefault="00CF65BF" w:rsidP="00E459FA">
            <w:pPr>
              <w:jc w:val="both"/>
              <w:rPr>
                <w:sz w:val="24"/>
                <w:szCs w:val="24"/>
              </w:rPr>
            </w:pPr>
            <w:r w:rsidRPr="00241799">
              <w:rPr>
                <w:sz w:val="24"/>
                <w:szCs w:val="24"/>
              </w:rPr>
              <w:t>бюджет автономного округа</w:t>
            </w:r>
          </w:p>
        </w:tc>
        <w:tc>
          <w:tcPr>
            <w:tcW w:w="1035" w:type="dxa"/>
            <w:vAlign w:val="center"/>
          </w:tcPr>
          <w:p w:rsidR="00CF65BF" w:rsidRPr="00241799" w:rsidRDefault="00CF65BF" w:rsidP="00E459FA">
            <w:pPr>
              <w:rPr>
                <w:sz w:val="24"/>
                <w:szCs w:val="24"/>
              </w:rPr>
            </w:pPr>
          </w:p>
        </w:tc>
        <w:tc>
          <w:tcPr>
            <w:tcW w:w="807"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838"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839" w:type="dxa"/>
          </w:tcPr>
          <w:p w:rsidR="00CF65BF" w:rsidRPr="00241799" w:rsidRDefault="00CF65BF" w:rsidP="00E459FA">
            <w:pPr>
              <w:jc w:val="center"/>
              <w:rPr>
                <w:sz w:val="24"/>
                <w:szCs w:val="24"/>
              </w:rPr>
            </w:pPr>
          </w:p>
        </w:tc>
        <w:tc>
          <w:tcPr>
            <w:tcW w:w="803" w:type="dxa"/>
          </w:tcPr>
          <w:p w:rsidR="00CF65BF" w:rsidRPr="00241799" w:rsidRDefault="00CF65BF" w:rsidP="00E459FA">
            <w:pPr>
              <w:jc w:val="center"/>
              <w:rPr>
                <w:sz w:val="24"/>
                <w:szCs w:val="24"/>
              </w:rPr>
            </w:pPr>
          </w:p>
        </w:tc>
        <w:tc>
          <w:tcPr>
            <w:tcW w:w="926" w:type="dxa"/>
          </w:tcPr>
          <w:p w:rsidR="00CF65BF" w:rsidRPr="00241799" w:rsidRDefault="00CF65BF" w:rsidP="00E459FA">
            <w:pPr>
              <w:jc w:val="center"/>
              <w:rPr>
                <w:sz w:val="24"/>
                <w:szCs w:val="24"/>
              </w:rPr>
            </w:pPr>
            <w:r w:rsidRPr="00241799">
              <w:rPr>
                <w:sz w:val="24"/>
                <w:szCs w:val="24"/>
              </w:rPr>
              <w:t>0,0</w:t>
            </w:r>
          </w:p>
        </w:tc>
        <w:tc>
          <w:tcPr>
            <w:tcW w:w="931" w:type="dxa"/>
          </w:tcPr>
          <w:p w:rsidR="00CF65BF" w:rsidRPr="00241799" w:rsidRDefault="00CF65BF" w:rsidP="00E459FA">
            <w:pPr>
              <w:jc w:val="center"/>
              <w:rPr>
                <w:sz w:val="24"/>
                <w:szCs w:val="24"/>
              </w:rPr>
            </w:pPr>
            <w:r w:rsidRPr="00241799">
              <w:rPr>
                <w:sz w:val="24"/>
                <w:szCs w:val="24"/>
              </w:rPr>
              <w:t>0,0</w:t>
            </w:r>
          </w:p>
        </w:tc>
        <w:tc>
          <w:tcPr>
            <w:tcW w:w="920" w:type="dxa"/>
          </w:tcPr>
          <w:p w:rsidR="00CF65BF" w:rsidRPr="00241799" w:rsidRDefault="00CF65BF" w:rsidP="00E459FA">
            <w:pPr>
              <w:jc w:val="center"/>
              <w:rPr>
                <w:sz w:val="24"/>
                <w:szCs w:val="24"/>
              </w:rPr>
            </w:pPr>
            <w:r w:rsidRPr="00241799">
              <w:rPr>
                <w:sz w:val="24"/>
                <w:szCs w:val="24"/>
              </w:rPr>
              <w:t>0,0</w:t>
            </w:r>
          </w:p>
        </w:tc>
        <w:tc>
          <w:tcPr>
            <w:tcW w:w="920" w:type="dxa"/>
          </w:tcPr>
          <w:p w:rsidR="00CF65BF" w:rsidRPr="00241799" w:rsidRDefault="00CF65BF" w:rsidP="00E459FA">
            <w:pPr>
              <w:jc w:val="center"/>
              <w:rPr>
                <w:sz w:val="24"/>
                <w:szCs w:val="24"/>
              </w:rPr>
            </w:pPr>
            <w:r w:rsidRPr="00241799">
              <w:rPr>
                <w:sz w:val="24"/>
                <w:szCs w:val="24"/>
              </w:rPr>
              <w:t>0,0</w:t>
            </w:r>
          </w:p>
        </w:tc>
      </w:tr>
      <w:tr w:rsidR="00CF65BF" w:rsidRPr="00241799" w:rsidTr="00174319">
        <w:trPr>
          <w:jc w:val="center"/>
        </w:trPr>
        <w:tc>
          <w:tcPr>
            <w:tcW w:w="3813" w:type="dxa"/>
            <w:gridSpan w:val="4"/>
            <w:vMerge/>
            <w:noWrap/>
            <w:vAlign w:val="center"/>
          </w:tcPr>
          <w:p w:rsidR="00CF65BF" w:rsidRPr="00241799" w:rsidRDefault="00CF65BF" w:rsidP="00E459FA">
            <w:pPr>
              <w:jc w:val="both"/>
              <w:rPr>
                <w:sz w:val="24"/>
                <w:szCs w:val="24"/>
              </w:rPr>
            </w:pPr>
          </w:p>
        </w:tc>
        <w:tc>
          <w:tcPr>
            <w:tcW w:w="1243" w:type="dxa"/>
            <w:vAlign w:val="center"/>
          </w:tcPr>
          <w:p w:rsidR="00CF65BF" w:rsidRPr="00241799" w:rsidRDefault="00CF65BF" w:rsidP="00E459FA">
            <w:pPr>
              <w:jc w:val="both"/>
              <w:rPr>
                <w:sz w:val="24"/>
                <w:szCs w:val="24"/>
              </w:rPr>
            </w:pPr>
            <w:r w:rsidRPr="00241799">
              <w:rPr>
                <w:sz w:val="24"/>
                <w:szCs w:val="24"/>
              </w:rPr>
              <w:t>бюджет района</w:t>
            </w:r>
          </w:p>
        </w:tc>
        <w:tc>
          <w:tcPr>
            <w:tcW w:w="1035" w:type="dxa"/>
            <w:vAlign w:val="center"/>
          </w:tcPr>
          <w:p w:rsidR="00CF65BF" w:rsidRPr="00241799" w:rsidRDefault="00CF65BF" w:rsidP="00E459FA">
            <w:pPr>
              <w:rPr>
                <w:sz w:val="24"/>
                <w:szCs w:val="24"/>
              </w:rPr>
            </w:pPr>
          </w:p>
        </w:tc>
        <w:tc>
          <w:tcPr>
            <w:tcW w:w="807" w:type="dxa"/>
            <w:tcMar>
              <w:left w:w="0" w:type="dxa"/>
              <w:right w:w="0" w:type="dxa"/>
            </w:tcMar>
          </w:tcPr>
          <w:p w:rsidR="00CF65BF" w:rsidRPr="00241799" w:rsidRDefault="00CF65BF" w:rsidP="00E459FA">
            <w:pPr>
              <w:jc w:val="center"/>
              <w:rPr>
                <w:sz w:val="24"/>
                <w:szCs w:val="24"/>
              </w:rPr>
            </w:pPr>
            <w:r w:rsidRPr="00241799">
              <w:rPr>
                <w:sz w:val="24"/>
                <w:szCs w:val="24"/>
              </w:rPr>
              <w:t>1 490 840,6</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113 775,</w:t>
            </w:r>
            <w:r>
              <w:rPr>
                <w:sz w:val="24"/>
                <w:szCs w:val="24"/>
              </w:rPr>
              <w:t>0</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115 592,8</w:t>
            </w:r>
          </w:p>
        </w:tc>
        <w:tc>
          <w:tcPr>
            <w:tcW w:w="838" w:type="dxa"/>
            <w:tcMar>
              <w:left w:w="0" w:type="dxa"/>
              <w:right w:w="0" w:type="dxa"/>
            </w:tcMar>
          </w:tcPr>
          <w:p w:rsidR="00CF65BF" w:rsidRPr="00241799" w:rsidRDefault="00CF65BF" w:rsidP="00E459FA">
            <w:pPr>
              <w:jc w:val="center"/>
              <w:rPr>
                <w:sz w:val="24"/>
                <w:szCs w:val="24"/>
              </w:rPr>
            </w:pPr>
            <w:r w:rsidRPr="00241799">
              <w:rPr>
                <w:sz w:val="24"/>
                <w:szCs w:val="24"/>
              </w:rPr>
              <w:t>115 592,8</w:t>
            </w:r>
          </w:p>
        </w:tc>
        <w:tc>
          <w:tcPr>
            <w:tcW w:w="839" w:type="dxa"/>
          </w:tcPr>
          <w:p w:rsidR="00CF65BF" w:rsidRPr="00241799" w:rsidRDefault="00CF65BF" w:rsidP="00E459FA">
            <w:pPr>
              <w:jc w:val="center"/>
              <w:rPr>
                <w:sz w:val="24"/>
                <w:szCs w:val="24"/>
              </w:rPr>
            </w:pPr>
            <w:r w:rsidRPr="00241799">
              <w:rPr>
                <w:sz w:val="24"/>
                <w:szCs w:val="24"/>
              </w:rPr>
              <w:t>114 588,0</w:t>
            </w:r>
          </w:p>
        </w:tc>
        <w:tc>
          <w:tcPr>
            <w:tcW w:w="803" w:type="dxa"/>
          </w:tcPr>
          <w:p w:rsidR="00CF65BF" w:rsidRPr="00241799" w:rsidRDefault="00CF65BF" w:rsidP="00E459FA">
            <w:pPr>
              <w:jc w:val="center"/>
              <w:rPr>
                <w:sz w:val="24"/>
                <w:szCs w:val="24"/>
              </w:rPr>
            </w:pPr>
            <w:r w:rsidRPr="00241799">
              <w:rPr>
                <w:sz w:val="24"/>
                <w:szCs w:val="24"/>
              </w:rPr>
              <w:t>114 588,0</w:t>
            </w:r>
          </w:p>
        </w:tc>
        <w:tc>
          <w:tcPr>
            <w:tcW w:w="926" w:type="dxa"/>
          </w:tcPr>
          <w:p w:rsidR="00CF65BF" w:rsidRPr="00241799" w:rsidRDefault="00CF65BF" w:rsidP="00E459FA">
            <w:pPr>
              <w:jc w:val="center"/>
              <w:rPr>
                <w:sz w:val="24"/>
                <w:szCs w:val="24"/>
              </w:rPr>
            </w:pPr>
            <w:r w:rsidRPr="00241799">
              <w:rPr>
                <w:sz w:val="24"/>
                <w:szCs w:val="24"/>
              </w:rPr>
              <w:t>114 588,0</w:t>
            </w:r>
          </w:p>
        </w:tc>
        <w:tc>
          <w:tcPr>
            <w:tcW w:w="931" w:type="dxa"/>
          </w:tcPr>
          <w:p w:rsidR="00CF65BF" w:rsidRPr="00241799" w:rsidRDefault="00CF65BF" w:rsidP="00E459FA">
            <w:pPr>
              <w:jc w:val="center"/>
              <w:rPr>
                <w:sz w:val="24"/>
                <w:szCs w:val="24"/>
              </w:rPr>
            </w:pPr>
            <w:r w:rsidRPr="00241799">
              <w:rPr>
                <w:sz w:val="24"/>
                <w:szCs w:val="24"/>
              </w:rPr>
              <w:t>114 588,0</w:t>
            </w:r>
          </w:p>
        </w:tc>
        <w:tc>
          <w:tcPr>
            <w:tcW w:w="920" w:type="dxa"/>
          </w:tcPr>
          <w:p w:rsidR="00CF65BF" w:rsidRPr="00241799" w:rsidRDefault="00CF65BF" w:rsidP="00E459FA">
            <w:pPr>
              <w:jc w:val="center"/>
              <w:rPr>
                <w:sz w:val="24"/>
                <w:szCs w:val="24"/>
              </w:rPr>
            </w:pPr>
            <w:r w:rsidRPr="00241799">
              <w:rPr>
                <w:sz w:val="24"/>
                <w:szCs w:val="24"/>
              </w:rPr>
              <w:t>114 588,0</w:t>
            </w:r>
          </w:p>
        </w:tc>
        <w:tc>
          <w:tcPr>
            <w:tcW w:w="920" w:type="dxa"/>
          </w:tcPr>
          <w:p w:rsidR="00CF65BF" w:rsidRPr="00241799" w:rsidRDefault="00CF65BF" w:rsidP="00E459FA">
            <w:pPr>
              <w:jc w:val="center"/>
              <w:rPr>
                <w:sz w:val="24"/>
                <w:szCs w:val="24"/>
              </w:rPr>
            </w:pPr>
            <w:r w:rsidRPr="00241799">
              <w:rPr>
                <w:sz w:val="24"/>
                <w:szCs w:val="24"/>
              </w:rPr>
              <w:t>572 940,0</w:t>
            </w:r>
          </w:p>
        </w:tc>
      </w:tr>
      <w:tr w:rsidR="00CF65BF" w:rsidRPr="00241799" w:rsidTr="00174319">
        <w:trPr>
          <w:jc w:val="center"/>
        </w:trPr>
        <w:tc>
          <w:tcPr>
            <w:tcW w:w="3813" w:type="dxa"/>
            <w:gridSpan w:val="4"/>
            <w:vMerge/>
            <w:noWrap/>
            <w:vAlign w:val="center"/>
          </w:tcPr>
          <w:p w:rsidR="00CF65BF" w:rsidRPr="00241799" w:rsidRDefault="00CF65BF" w:rsidP="00E459FA">
            <w:pPr>
              <w:jc w:val="both"/>
              <w:rPr>
                <w:sz w:val="24"/>
                <w:szCs w:val="24"/>
              </w:rPr>
            </w:pPr>
          </w:p>
        </w:tc>
        <w:tc>
          <w:tcPr>
            <w:tcW w:w="1243" w:type="dxa"/>
            <w:vAlign w:val="center"/>
          </w:tcPr>
          <w:p w:rsidR="00CF65BF" w:rsidRPr="00241799" w:rsidRDefault="00CF65BF" w:rsidP="00E459FA">
            <w:pPr>
              <w:jc w:val="both"/>
              <w:rPr>
                <w:sz w:val="24"/>
                <w:szCs w:val="24"/>
              </w:rPr>
            </w:pPr>
            <w:r w:rsidRPr="00241799">
              <w:rPr>
                <w:sz w:val="24"/>
                <w:szCs w:val="24"/>
              </w:rPr>
              <w:t>в том числе безвозмездные поступления физических и юридических лиц</w:t>
            </w:r>
          </w:p>
        </w:tc>
        <w:tc>
          <w:tcPr>
            <w:tcW w:w="1035" w:type="dxa"/>
            <w:vAlign w:val="center"/>
          </w:tcPr>
          <w:p w:rsidR="00CF65BF" w:rsidRPr="00241799" w:rsidRDefault="00CF65BF" w:rsidP="00E459FA">
            <w:pPr>
              <w:rPr>
                <w:sz w:val="24"/>
                <w:szCs w:val="24"/>
              </w:rPr>
            </w:pPr>
          </w:p>
        </w:tc>
        <w:tc>
          <w:tcPr>
            <w:tcW w:w="807"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838"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839" w:type="dxa"/>
          </w:tcPr>
          <w:p w:rsidR="00CF65BF" w:rsidRPr="00241799" w:rsidRDefault="00CF65BF" w:rsidP="00E459FA">
            <w:pPr>
              <w:jc w:val="center"/>
              <w:rPr>
                <w:sz w:val="24"/>
                <w:szCs w:val="24"/>
              </w:rPr>
            </w:pPr>
          </w:p>
        </w:tc>
        <w:tc>
          <w:tcPr>
            <w:tcW w:w="803" w:type="dxa"/>
          </w:tcPr>
          <w:p w:rsidR="00CF65BF" w:rsidRPr="00241799" w:rsidRDefault="00CF65BF" w:rsidP="00E459FA">
            <w:pPr>
              <w:jc w:val="center"/>
              <w:rPr>
                <w:sz w:val="24"/>
                <w:szCs w:val="24"/>
              </w:rPr>
            </w:pPr>
          </w:p>
        </w:tc>
        <w:tc>
          <w:tcPr>
            <w:tcW w:w="926" w:type="dxa"/>
          </w:tcPr>
          <w:p w:rsidR="00CF65BF" w:rsidRPr="00241799" w:rsidRDefault="00CF65BF" w:rsidP="00E459FA">
            <w:pPr>
              <w:jc w:val="center"/>
              <w:rPr>
                <w:sz w:val="24"/>
                <w:szCs w:val="24"/>
              </w:rPr>
            </w:pPr>
            <w:r w:rsidRPr="00241799">
              <w:rPr>
                <w:sz w:val="24"/>
                <w:szCs w:val="24"/>
              </w:rPr>
              <w:t>0,0</w:t>
            </w:r>
          </w:p>
        </w:tc>
        <w:tc>
          <w:tcPr>
            <w:tcW w:w="931" w:type="dxa"/>
          </w:tcPr>
          <w:p w:rsidR="00CF65BF" w:rsidRPr="00241799" w:rsidRDefault="00CF65BF" w:rsidP="00E459FA">
            <w:pPr>
              <w:jc w:val="center"/>
              <w:rPr>
                <w:sz w:val="24"/>
                <w:szCs w:val="24"/>
              </w:rPr>
            </w:pPr>
            <w:r w:rsidRPr="00241799">
              <w:rPr>
                <w:sz w:val="24"/>
                <w:szCs w:val="24"/>
              </w:rPr>
              <w:t>0,0</w:t>
            </w:r>
          </w:p>
        </w:tc>
        <w:tc>
          <w:tcPr>
            <w:tcW w:w="920" w:type="dxa"/>
          </w:tcPr>
          <w:p w:rsidR="00CF65BF" w:rsidRPr="00241799" w:rsidRDefault="00CF65BF" w:rsidP="00E459FA">
            <w:pPr>
              <w:jc w:val="center"/>
              <w:rPr>
                <w:sz w:val="24"/>
                <w:szCs w:val="24"/>
              </w:rPr>
            </w:pPr>
            <w:r w:rsidRPr="00241799">
              <w:rPr>
                <w:sz w:val="24"/>
                <w:szCs w:val="24"/>
              </w:rPr>
              <w:t>0,0</w:t>
            </w:r>
          </w:p>
        </w:tc>
        <w:tc>
          <w:tcPr>
            <w:tcW w:w="920" w:type="dxa"/>
          </w:tcPr>
          <w:p w:rsidR="00CF65BF" w:rsidRPr="00241799" w:rsidRDefault="00CF65BF" w:rsidP="00E459FA">
            <w:pPr>
              <w:jc w:val="center"/>
              <w:rPr>
                <w:sz w:val="24"/>
                <w:szCs w:val="24"/>
              </w:rPr>
            </w:pPr>
            <w:r w:rsidRPr="00241799">
              <w:rPr>
                <w:sz w:val="24"/>
                <w:szCs w:val="24"/>
              </w:rPr>
              <w:t>0,0</w:t>
            </w:r>
          </w:p>
        </w:tc>
      </w:tr>
      <w:tr w:rsidR="00CF65BF" w:rsidRPr="00241799" w:rsidTr="00174319">
        <w:trPr>
          <w:trHeight w:val="144"/>
          <w:jc w:val="center"/>
        </w:trPr>
        <w:tc>
          <w:tcPr>
            <w:tcW w:w="3813" w:type="dxa"/>
            <w:gridSpan w:val="4"/>
            <w:vMerge w:val="restart"/>
            <w:noWrap/>
          </w:tcPr>
          <w:p w:rsidR="00CF65BF" w:rsidRPr="00241799" w:rsidRDefault="00CF65BF" w:rsidP="00E459FA">
            <w:pPr>
              <w:jc w:val="both"/>
              <w:rPr>
                <w:sz w:val="24"/>
                <w:szCs w:val="24"/>
              </w:rPr>
            </w:pPr>
            <w:r w:rsidRPr="00241799">
              <w:rPr>
                <w:sz w:val="24"/>
                <w:szCs w:val="24"/>
              </w:rPr>
              <w:t>Всего по муниципальной программе,</w:t>
            </w:r>
          </w:p>
          <w:p w:rsidR="00CF65BF" w:rsidRPr="00241799" w:rsidRDefault="00CF65BF" w:rsidP="00E459FA">
            <w:pPr>
              <w:jc w:val="both"/>
              <w:rPr>
                <w:sz w:val="24"/>
                <w:szCs w:val="24"/>
              </w:rPr>
            </w:pPr>
          </w:p>
          <w:p w:rsidR="00CF65BF" w:rsidRPr="00241799" w:rsidRDefault="00CF65BF" w:rsidP="00E459FA">
            <w:pPr>
              <w:jc w:val="both"/>
              <w:rPr>
                <w:sz w:val="24"/>
                <w:szCs w:val="24"/>
              </w:rPr>
            </w:pPr>
          </w:p>
          <w:p w:rsidR="00CF65BF" w:rsidRPr="00241799" w:rsidRDefault="00CF65BF" w:rsidP="00E459FA">
            <w:pPr>
              <w:jc w:val="both"/>
              <w:rPr>
                <w:sz w:val="24"/>
                <w:szCs w:val="24"/>
              </w:rPr>
            </w:pPr>
          </w:p>
          <w:p w:rsidR="00CF65BF" w:rsidRPr="00241799" w:rsidRDefault="00CF65BF" w:rsidP="00E459FA">
            <w:pPr>
              <w:jc w:val="both"/>
              <w:rPr>
                <w:sz w:val="24"/>
                <w:szCs w:val="24"/>
              </w:rPr>
            </w:pPr>
          </w:p>
          <w:p w:rsidR="00CF65BF" w:rsidRPr="00241799" w:rsidRDefault="00CF65BF" w:rsidP="00E459FA">
            <w:pPr>
              <w:jc w:val="both"/>
              <w:rPr>
                <w:sz w:val="24"/>
                <w:szCs w:val="24"/>
              </w:rPr>
            </w:pPr>
          </w:p>
          <w:p w:rsidR="00CF65BF" w:rsidRPr="00241799" w:rsidRDefault="00CF65BF" w:rsidP="00E459FA">
            <w:pPr>
              <w:jc w:val="both"/>
              <w:rPr>
                <w:sz w:val="24"/>
                <w:szCs w:val="24"/>
              </w:rPr>
            </w:pPr>
            <w:r w:rsidRPr="00241799">
              <w:rPr>
                <w:sz w:val="24"/>
                <w:szCs w:val="24"/>
              </w:rPr>
              <w:t>в том числе:</w:t>
            </w:r>
          </w:p>
        </w:tc>
        <w:tc>
          <w:tcPr>
            <w:tcW w:w="1243" w:type="dxa"/>
            <w:vAlign w:val="center"/>
          </w:tcPr>
          <w:p w:rsidR="00CF65BF" w:rsidRPr="00241799" w:rsidRDefault="00CF65BF" w:rsidP="00E459FA">
            <w:pPr>
              <w:jc w:val="both"/>
              <w:rPr>
                <w:sz w:val="24"/>
                <w:szCs w:val="24"/>
              </w:rPr>
            </w:pPr>
            <w:r w:rsidRPr="00241799">
              <w:rPr>
                <w:sz w:val="24"/>
                <w:szCs w:val="24"/>
              </w:rPr>
              <w:t>всего</w:t>
            </w:r>
          </w:p>
        </w:tc>
        <w:tc>
          <w:tcPr>
            <w:tcW w:w="1035" w:type="dxa"/>
            <w:noWrap/>
            <w:tcMar>
              <w:left w:w="0" w:type="dxa"/>
              <w:right w:w="0" w:type="dxa"/>
            </w:tcMar>
            <w:vAlign w:val="center"/>
          </w:tcPr>
          <w:p w:rsidR="00CF65BF" w:rsidRPr="00241799" w:rsidRDefault="00CF65BF" w:rsidP="00E459FA">
            <w:pPr>
              <w:jc w:val="center"/>
              <w:rPr>
                <w:sz w:val="24"/>
                <w:szCs w:val="24"/>
              </w:rPr>
            </w:pPr>
          </w:p>
        </w:tc>
        <w:tc>
          <w:tcPr>
            <w:tcW w:w="807" w:type="dxa"/>
            <w:tcMar>
              <w:left w:w="0" w:type="dxa"/>
              <w:right w:w="0" w:type="dxa"/>
            </w:tcMar>
          </w:tcPr>
          <w:p w:rsidR="00CF65BF" w:rsidRPr="00241799" w:rsidRDefault="00CF65BF" w:rsidP="00E459FA">
            <w:pPr>
              <w:jc w:val="center"/>
              <w:rPr>
                <w:sz w:val="24"/>
                <w:szCs w:val="24"/>
              </w:rPr>
            </w:pPr>
            <w:r w:rsidRPr="00241799">
              <w:rPr>
                <w:sz w:val="24"/>
                <w:szCs w:val="24"/>
              </w:rPr>
              <w:t>2 114 141,</w:t>
            </w:r>
            <w:r>
              <w:rPr>
                <w:sz w:val="24"/>
                <w:szCs w:val="24"/>
              </w:rPr>
              <w:t>7</w:t>
            </w:r>
          </w:p>
        </w:tc>
        <w:tc>
          <w:tcPr>
            <w:tcW w:w="699" w:type="dxa"/>
            <w:noWrap/>
            <w:tcMar>
              <w:left w:w="0" w:type="dxa"/>
              <w:right w:w="0" w:type="dxa"/>
            </w:tcMar>
          </w:tcPr>
          <w:p w:rsidR="00CF65BF" w:rsidRPr="00241799" w:rsidRDefault="00CF65BF" w:rsidP="00E459FA">
            <w:pPr>
              <w:jc w:val="center"/>
              <w:rPr>
                <w:sz w:val="24"/>
                <w:szCs w:val="24"/>
              </w:rPr>
            </w:pPr>
            <w:r w:rsidRPr="00241799">
              <w:rPr>
                <w:sz w:val="24"/>
                <w:szCs w:val="24"/>
              </w:rPr>
              <w:t>165 401,</w:t>
            </w:r>
            <w:r>
              <w:rPr>
                <w:sz w:val="24"/>
                <w:szCs w:val="24"/>
              </w:rPr>
              <w:t>7</w:t>
            </w:r>
          </w:p>
        </w:tc>
        <w:tc>
          <w:tcPr>
            <w:tcW w:w="699" w:type="dxa"/>
            <w:noWrap/>
            <w:tcMar>
              <w:left w:w="0" w:type="dxa"/>
              <w:right w:w="0" w:type="dxa"/>
            </w:tcMar>
          </w:tcPr>
          <w:p w:rsidR="00CF65BF" w:rsidRPr="00241799" w:rsidRDefault="00CF65BF" w:rsidP="00E459FA">
            <w:pPr>
              <w:jc w:val="center"/>
              <w:rPr>
                <w:sz w:val="24"/>
                <w:szCs w:val="24"/>
              </w:rPr>
            </w:pPr>
            <w:r w:rsidRPr="00241799">
              <w:rPr>
                <w:sz w:val="24"/>
                <w:szCs w:val="24"/>
              </w:rPr>
              <w:t>164 566,0</w:t>
            </w:r>
          </w:p>
        </w:tc>
        <w:tc>
          <w:tcPr>
            <w:tcW w:w="838" w:type="dxa"/>
            <w:noWrap/>
            <w:tcMar>
              <w:left w:w="0" w:type="dxa"/>
              <w:right w:w="0" w:type="dxa"/>
            </w:tcMar>
          </w:tcPr>
          <w:p w:rsidR="00CF65BF" w:rsidRPr="00241799" w:rsidRDefault="00CF65BF" w:rsidP="00E459FA">
            <w:pPr>
              <w:jc w:val="center"/>
              <w:rPr>
                <w:sz w:val="24"/>
                <w:szCs w:val="24"/>
              </w:rPr>
            </w:pPr>
            <w:r w:rsidRPr="00241799">
              <w:rPr>
                <w:sz w:val="24"/>
                <w:szCs w:val="24"/>
              </w:rPr>
              <w:t>164 566,0</w:t>
            </w:r>
          </w:p>
        </w:tc>
        <w:tc>
          <w:tcPr>
            <w:tcW w:w="839" w:type="dxa"/>
          </w:tcPr>
          <w:p w:rsidR="00CF65BF" w:rsidRPr="00241799" w:rsidRDefault="00CF65BF" w:rsidP="00E459FA">
            <w:pPr>
              <w:jc w:val="center"/>
              <w:rPr>
                <w:sz w:val="24"/>
                <w:szCs w:val="24"/>
              </w:rPr>
            </w:pPr>
            <w:r w:rsidRPr="00241799">
              <w:rPr>
                <w:sz w:val="24"/>
                <w:szCs w:val="24"/>
              </w:rPr>
              <w:t>161 960,8</w:t>
            </w:r>
          </w:p>
        </w:tc>
        <w:tc>
          <w:tcPr>
            <w:tcW w:w="803" w:type="dxa"/>
          </w:tcPr>
          <w:p w:rsidR="00CF65BF" w:rsidRPr="00241799" w:rsidRDefault="00CF65BF" w:rsidP="00E459FA">
            <w:pPr>
              <w:jc w:val="center"/>
              <w:rPr>
                <w:sz w:val="24"/>
                <w:szCs w:val="24"/>
              </w:rPr>
            </w:pPr>
            <w:r w:rsidRPr="00241799">
              <w:rPr>
                <w:sz w:val="24"/>
                <w:szCs w:val="24"/>
              </w:rPr>
              <w:t>161 960,8</w:t>
            </w:r>
          </w:p>
        </w:tc>
        <w:tc>
          <w:tcPr>
            <w:tcW w:w="926" w:type="dxa"/>
          </w:tcPr>
          <w:p w:rsidR="00CF65BF" w:rsidRPr="00241799" w:rsidRDefault="00CF65BF" w:rsidP="00E459FA">
            <w:pPr>
              <w:jc w:val="center"/>
              <w:rPr>
                <w:sz w:val="24"/>
                <w:szCs w:val="24"/>
              </w:rPr>
            </w:pPr>
            <w:r w:rsidRPr="00241799">
              <w:rPr>
                <w:sz w:val="24"/>
                <w:szCs w:val="24"/>
              </w:rPr>
              <w:t>161 960,8</w:t>
            </w:r>
          </w:p>
        </w:tc>
        <w:tc>
          <w:tcPr>
            <w:tcW w:w="931" w:type="dxa"/>
          </w:tcPr>
          <w:p w:rsidR="00CF65BF" w:rsidRPr="00241799" w:rsidRDefault="00CF65BF" w:rsidP="00E459FA">
            <w:pPr>
              <w:jc w:val="center"/>
              <w:rPr>
                <w:sz w:val="24"/>
                <w:szCs w:val="24"/>
              </w:rPr>
            </w:pPr>
            <w:r w:rsidRPr="00241799">
              <w:rPr>
                <w:sz w:val="24"/>
                <w:szCs w:val="24"/>
              </w:rPr>
              <w:t>161 960,8</w:t>
            </w:r>
          </w:p>
        </w:tc>
        <w:tc>
          <w:tcPr>
            <w:tcW w:w="920" w:type="dxa"/>
          </w:tcPr>
          <w:p w:rsidR="00CF65BF" w:rsidRPr="00241799" w:rsidRDefault="00CF65BF" w:rsidP="00E459FA">
            <w:pPr>
              <w:jc w:val="center"/>
              <w:rPr>
                <w:sz w:val="24"/>
                <w:szCs w:val="24"/>
              </w:rPr>
            </w:pPr>
            <w:r w:rsidRPr="00241799">
              <w:rPr>
                <w:sz w:val="24"/>
                <w:szCs w:val="24"/>
              </w:rPr>
              <w:t>161 960,8</w:t>
            </w:r>
          </w:p>
        </w:tc>
        <w:tc>
          <w:tcPr>
            <w:tcW w:w="920" w:type="dxa"/>
          </w:tcPr>
          <w:p w:rsidR="00CF65BF" w:rsidRPr="00241799" w:rsidRDefault="00CF65BF" w:rsidP="00E459FA">
            <w:pPr>
              <w:jc w:val="center"/>
              <w:rPr>
                <w:sz w:val="24"/>
                <w:szCs w:val="24"/>
              </w:rPr>
            </w:pPr>
            <w:r w:rsidRPr="00241799">
              <w:rPr>
                <w:sz w:val="24"/>
                <w:szCs w:val="24"/>
              </w:rPr>
              <w:t>809804,0</w:t>
            </w:r>
          </w:p>
        </w:tc>
      </w:tr>
      <w:tr w:rsidR="00CF65BF" w:rsidRPr="00241799" w:rsidTr="00174319">
        <w:trPr>
          <w:trHeight w:val="144"/>
          <w:jc w:val="center"/>
        </w:trPr>
        <w:tc>
          <w:tcPr>
            <w:tcW w:w="3813" w:type="dxa"/>
            <w:gridSpan w:val="4"/>
            <w:vMerge/>
            <w:vAlign w:val="center"/>
          </w:tcPr>
          <w:p w:rsidR="00CF65BF" w:rsidRPr="00241799" w:rsidRDefault="00CF65BF" w:rsidP="00E459FA">
            <w:pPr>
              <w:jc w:val="both"/>
              <w:rPr>
                <w:sz w:val="24"/>
                <w:szCs w:val="24"/>
              </w:rPr>
            </w:pPr>
          </w:p>
        </w:tc>
        <w:tc>
          <w:tcPr>
            <w:tcW w:w="1243" w:type="dxa"/>
            <w:vAlign w:val="center"/>
          </w:tcPr>
          <w:p w:rsidR="00CF65BF" w:rsidRPr="00241799" w:rsidRDefault="00CF65BF" w:rsidP="00E459FA">
            <w:pPr>
              <w:jc w:val="both"/>
              <w:rPr>
                <w:sz w:val="24"/>
                <w:szCs w:val="24"/>
              </w:rPr>
            </w:pPr>
            <w:r w:rsidRPr="00241799">
              <w:rPr>
                <w:sz w:val="24"/>
                <w:szCs w:val="24"/>
              </w:rPr>
              <w:t>бюджет района</w:t>
            </w:r>
          </w:p>
        </w:tc>
        <w:tc>
          <w:tcPr>
            <w:tcW w:w="1035" w:type="dxa"/>
            <w:noWrap/>
            <w:tcMar>
              <w:left w:w="0" w:type="dxa"/>
              <w:right w:w="0" w:type="dxa"/>
            </w:tcMar>
            <w:vAlign w:val="center"/>
          </w:tcPr>
          <w:p w:rsidR="00CF65BF" w:rsidRPr="00241799" w:rsidRDefault="00CF65BF" w:rsidP="00E459FA">
            <w:pPr>
              <w:jc w:val="center"/>
              <w:rPr>
                <w:sz w:val="24"/>
                <w:szCs w:val="24"/>
              </w:rPr>
            </w:pPr>
          </w:p>
        </w:tc>
        <w:tc>
          <w:tcPr>
            <w:tcW w:w="807" w:type="dxa"/>
            <w:tcMar>
              <w:left w:w="0" w:type="dxa"/>
              <w:right w:w="0" w:type="dxa"/>
            </w:tcMar>
          </w:tcPr>
          <w:p w:rsidR="00CF65BF" w:rsidRPr="00241799" w:rsidRDefault="00CF65BF" w:rsidP="00E459FA">
            <w:pPr>
              <w:jc w:val="center"/>
              <w:rPr>
                <w:sz w:val="24"/>
                <w:szCs w:val="24"/>
              </w:rPr>
            </w:pPr>
            <w:r w:rsidRPr="00241799">
              <w:rPr>
                <w:sz w:val="24"/>
                <w:szCs w:val="24"/>
              </w:rPr>
              <w:t>2 114 141,</w:t>
            </w:r>
            <w:r>
              <w:rPr>
                <w:sz w:val="24"/>
                <w:szCs w:val="24"/>
              </w:rPr>
              <w:t>7</w:t>
            </w:r>
          </w:p>
        </w:tc>
        <w:tc>
          <w:tcPr>
            <w:tcW w:w="699" w:type="dxa"/>
            <w:noWrap/>
            <w:tcMar>
              <w:left w:w="0" w:type="dxa"/>
              <w:right w:w="0" w:type="dxa"/>
            </w:tcMar>
          </w:tcPr>
          <w:p w:rsidR="00CF65BF" w:rsidRPr="00241799" w:rsidRDefault="00CF65BF" w:rsidP="00E459FA">
            <w:pPr>
              <w:jc w:val="center"/>
              <w:rPr>
                <w:sz w:val="24"/>
                <w:szCs w:val="24"/>
              </w:rPr>
            </w:pPr>
            <w:r w:rsidRPr="00241799">
              <w:rPr>
                <w:sz w:val="24"/>
                <w:szCs w:val="24"/>
              </w:rPr>
              <w:t>165 401,</w:t>
            </w:r>
            <w:r>
              <w:rPr>
                <w:sz w:val="24"/>
                <w:szCs w:val="24"/>
              </w:rPr>
              <w:t>7</w:t>
            </w:r>
          </w:p>
        </w:tc>
        <w:tc>
          <w:tcPr>
            <w:tcW w:w="699" w:type="dxa"/>
            <w:noWrap/>
            <w:tcMar>
              <w:left w:w="0" w:type="dxa"/>
              <w:right w:w="0" w:type="dxa"/>
            </w:tcMar>
          </w:tcPr>
          <w:p w:rsidR="00CF65BF" w:rsidRPr="00241799" w:rsidRDefault="00CF65BF" w:rsidP="00E459FA">
            <w:pPr>
              <w:jc w:val="center"/>
              <w:rPr>
                <w:sz w:val="24"/>
                <w:szCs w:val="24"/>
              </w:rPr>
            </w:pPr>
            <w:r w:rsidRPr="00241799">
              <w:rPr>
                <w:sz w:val="24"/>
                <w:szCs w:val="24"/>
              </w:rPr>
              <w:t>164 566,0</w:t>
            </w:r>
          </w:p>
        </w:tc>
        <w:tc>
          <w:tcPr>
            <w:tcW w:w="838" w:type="dxa"/>
            <w:noWrap/>
            <w:tcMar>
              <w:left w:w="0" w:type="dxa"/>
              <w:right w:w="0" w:type="dxa"/>
            </w:tcMar>
          </w:tcPr>
          <w:p w:rsidR="00CF65BF" w:rsidRPr="00241799" w:rsidRDefault="00CF65BF" w:rsidP="00E459FA">
            <w:pPr>
              <w:jc w:val="center"/>
              <w:rPr>
                <w:sz w:val="24"/>
                <w:szCs w:val="24"/>
              </w:rPr>
            </w:pPr>
            <w:r w:rsidRPr="00241799">
              <w:rPr>
                <w:sz w:val="24"/>
                <w:szCs w:val="24"/>
              </w:rPr>
              <w:t>164 566,0</w:t>
            </w:r>
          </w:p>
        </w:tc>
        <w:tc>
          <w:tcPr>
            <w:tcW w:w="839" w:type="dxa"/>
          </w:tcPr>
          <w:p w:rsidR="00CF65BF" w:rsidRPr="00241799" w:rsidRDefault="00CF65BF" w:rsidP="00E459FA">
            <w:pPr>
              <w:jc w:val="center"/>
              <w:rPr>
                <w:sz w:val="24"/>
                <w:szCs w:val="24"/>
              </w:rPr>
            </w:pPr>
            <w:r w:rsidRPr="00241799">
              <w:rPr>
                <w:sz w:val="24"/>
                <w:szCs w:val="24"/>
              </w:rPr>
              <w:t>161 960,8</w:t>
            </w:r>
          </w:p>
        </w:tc>
        <w:tc>
          <w:tcPr>
            <w:tcW w:w="803" w:type="dxa"/>
          </w:tcPr>
          <w:p w:rsidR="00CF65BF" w:rsidRPr="00241799" w:rsidRDefault="00CF65BF" w:rsidP="00E459FA">
            <w:pPr>
              <w:jc w:val="center"/>
              <w:rPr>
                <w:sz w:val="24"/>
                <w:szCs w:val="24"/>
              </w:rPr>
            </w:pPr>
            <w:r w:rsidRPr="00241799">
              <w:rPr>
                <w:sz w:val="24"/>
                <w:szCs w:val="24"/>
              </w:rPr>
              <w:t>161 960,8</w:t>
            </w:r>
          </w:p>
        </w:tc>
        <w:tc>
          <w:tcPr>
            <w:tcW w:w="926" w:type="dxa"/>
          </w:tcPr>
          <w:p w:rsidR="00CF65BF" w:rsidRPr="00241799" w:rsidRDefault="00CF65BF" w:rsidP="00E459FA">
            <w:pPr>
              <w:jc w:val="center"/>
              <w:rPr>
                <w:sz w:val="24"/>
                <w:szCs w:val="24"/>
              </w:rPr>
            </w:pPr>
            <w:r w:rsidRPr="00241799">
              <w:rPr>
                <w:sz w:val="24"/>
                <w:szCs w:val="24"/>
              </w:rPr>
              <w:t>161 960,8</w:t>
            </w:r>
          </w:p>
        </w:tc>
        <w:tc>
          <w:tcPr>
            <w:tcW w:w="931" w:type="dxa"/>
          </w:tcPr>
          <w:p w:rsidR="00CF65BF" w:rsidRPr="00241799" w:rsidRDefault="00CF65BF" w:rsidP="00E459FA">
            <w:pPr>
              <w:jc w:val="center"/>
              <w:rPr>
                <w:sz w:val="24"/>
                <w:szCs w:val="24"/>
              </w:rPr>
            </w:pPr>
            <w:r w:rsidRPr="00241799">
              <w:rPr>
                <w:sz w:val="24"/>
                <w:szCs w:val="24"/>
              </w:rPr>
              <w:t>161 960,8</w:t>
            </w:r>
          </w:p>
        </w:tc>
        <w:tc>
          <w:tcPr>
            <w:tcW w:w="920" w:type="dxa"/>
          </w:tcPr>
          <w:p w:rsidR="00CF65BF" w:rsidRPr="00241799" w:rsidRDefault="00CF65BF" w:rsidP="00E459FA">
            <w:pPr>
              <w:jc w:val="center"/>
              <w:rPr>
                <w:sz w:val="24"/>
                <w:szCs w:val="24"/>
              </w:rPr>
            </w:pPr>
            <w:r w:rsidRPr="00241799">
              <w:rPr>
                <w:sz w:val="24"/>
                <w:szCs w:val="24"/>
              </w:rPr>
              <w:t>161 960,8</w:t>
            </w:r>
          </w:p>
        </w:tc>
        <w:tc>
          <w:tcPr>
            <w:tcW w:w="920" w:type="dxa"/>
          </w:tcPr>
          <w:p w:rsidR="00CF65BF" w:rsidRPr="00241799" w:rsidRDefault="00CF65BF" w:rsidP="00E459FA">
            <w:pPr>
              <w:jc w:val="center"/>
              <w:rPr>
                <w:sz w:val="24"/>
                <w:szCs w:val="24"/>
              </w:rPr>
            </w:pPr>
            <w:r w:rsidRPr="00241799">
              <w:rPr>
                <w:sz w:val="24"/>
                <w:szCs w:val="24"/>
              </w:rPr>
              <w:t>809804,0</w:t>
            </w:r>
          </w:p>
        </w:tc>
      </w:tr>
      <w:tr w:rsidR="00CF65BF" w:rsidRPr="00241799" w:rsidTr="00174319">
        <w:trPr>
          <w:trHeight w:val="144"/>
          <w:jc w:val="center"/>
        </w:trPr>
        <w:tc>
          <w:tcPr>
            <w:tcW w:w="3813" w:type="dxa"/>
            <w:gridSpan w:val="4"/>
            <w:vMerge/>
            <w:vAlign w:val="center"/>
          </w:tcPr>
          <w:p w:rsidR="00CF65BF" w:rsidRPr="00241799" w:rsidRDefault="00CF65BF" w:rsidP="00E459FA">
            <w:pPr>
              <w:jc w:val="both"/>
              <w:rPr>
                <w:sz w:val="24"/>
                <w:szCs w:val="24"/>
              </w:rPr>
            </w:pPr>
          </w:p>
        </w:tc>
        <w:tc>
          <w:tcPr>
            <w:tcW w:w="1243" w:type="dxa"/>
          </w:tcPr>
          <w:p w:rsidR="00CF65BF" w:rsidRPr="00241799" w:rsidRDefault="00CF65BF" w:rsidP="00E459FA">
            <w:pPr>
              <w:jc w:val="both"/>
              <w:rPr>
                <w:sz w:val="24"/>
                <w:szCs w:val="24"/>
              </w:rPr>
            </w:pPr>
            <w:r w:rsidRPr="00241799">
              <w:rPr>
                <w:sz w:val="24"/>
                <w:szCs w:val="24"/>
              </w:rPr>
              <w:t>в том числе безвозмездные поступления физических и юридических лиц</w:t>
            </w:r>
          </w:p>
        </w:tc>
        <w:tc>
          <w:tcPr>
            <w:tcW w:w="1035" w:type="dxa"/>
            <w:noWrap/>
            <w:tcMar>
              <w:left w:w="0" w:type="dxa"/>
              <w:right w:w="0" w:type="dxa"/>
            </w:tcMar>
            <w:vAlign w:val="center"/>
          </w:tcPr>
          <w:p w:rsidR="00CF65BF" w:rsidRPr="00241799" w:rsidRDefault="00CF65BF" w:rsidP="00E459FA">
            <w:pPr>
              <w:jc w:val="center"/>
              <w:rPr>
                <w:sz w:val="24"/>
                <w:szCs w:val="24"/>
              </w:rPr>
            </w:pPr>
          </w:p>
        </w:tc>
        <w:tc>
          <w:tcPr>
            <w:tcW w:w="807"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699" w:type="dxa"/>
            <w:noWrap/>
            <w:tcMar>
              <w:left w:w="0" w:type="dxa"/>
              <w:right w:w="0" w:type="dxa"/>
            </w:tcMar>
          </w:tcPr>
          <w:p w:rsidR="00CF65BF" w:rsidRPr="00241799" w:rsidRDefault="00CF65BF" w:rsidP="00E459FA">
            <w:pPr>
              <w:jc w:val="center"/>
              <w:rPr>
                <w:sz w:val="24"/>
                <w:szCs w:val="24"/>
              </w:rPr>
            </w:pPr>
            <w:r w:rsidRPr="00241799">
              <w:rPr>
                <w:sz w:val="24"/>
                <w:szCs w:val="24"/>
              </w:rPr>
              <w:t>0,0</w:t>
            </w:r>
          </w:p>
        </w:tc>
        <w:tc>
          <w:tcPr>
            <w:tcW w:w="699" w:type="dxa"/>
            <w:noWrap/>
            <w:tcMar>
              <w:left w:w="0" w:type="dxa"/>
              <w:right w:w="0" w:type="dxa"/>
            </w:tcMar>
          </w:tcPr>
          <w:p w:rsidR="00CF65BF" w:rsidRPr="00241799" w:rsidRDefault="00CF65BF" w:rsidP="00E459FA">
            <w:pPr>
              <w:jc w:val="center"/>
              <w:rPr>
                <w:sz w:val="24"/>
                <w:szCs w:val="24"/>
              </w:rPr>
            </w:pPr>
            <w:r w:rsidRPr="00241799">
              <w:rPr>
                <w:sz w:val="24"/>
                <w:szCs w:val="24"/>
              </w:rPr>
              <w:t>0,0</w:t>
            </w:r>
          </w:p>
        </w:tc>
        <w:tc>
          <w:tcPr>
            <w:tcW w:w="838" w:type="dxa"/>
            <w:noWrap/>
            <w:tcMar>
              <w:left w:w="0" w:type="dxa"/>
              <w:right w:w="0" w:type="dxa"/>
            </w:tcMar>
          </w:tcPr>
          <w:p w:rsidR="00CF65BF" w:rsidRPr="00241799" w:rsidRDefault="00CF65BF" w:rsidP="00E459FA">
            <w:pPr>
              <w:jc w:val="center"/>
              <w:rPr>
                <w:sz w:val="24"/>
                <w:szCs w:val="24"/>
              </w:rPr>
            </w:pPr>
            <w:r w:rsidRPr="00241799">
              <w:rPr>
                <w:sz w:val="24"/>
                <w:szCs w:val="24"/>
              </w:rPr>
              <w:t>0,0</w:t>
            </w:r>
          </w:p>
        </w:tc>
        <w:tc>
          <w:tcPr>
            <w:tcW w:w="839" w:type="dxa"/>
          </w:tcPr>
          <w:p w:rsidR="00CF65BF" w:rsidRPr="00241799" w:rsidRDefault="00CF65BF" w:rsidP="00E459FA">
            <w:pPr>
              <w:jc w:val="center"/>
              <w:rPr>
                <w:sz w:val="24"/>
                <w:szCs w:val="24"/>
              </w:rPr>
            </w:pPr>
            <w:r w:rsidRPr="00241799">
              <w:rPr>
                <w:sz w:val="24"/>
                <w:szCs w:val="24"/>
              </w:rPr>
              <w:t>0,0</w:t>
            </w:r>
          </w:p>
        </w:tc>
        <w:tc>
          <w:tcPr>
            <w:tcW w:w="803" w:type="dxa"/>
          </w:tcPr>
          <w:p w:rsidR="00CF65BF" w:rsidRPr="00241799" w:rsidRDefault="00CF65BF" w:rsidP="00E459FA">
            <w:pPr>
              <w:jc w:val="center"/>
              <w:rPr>
                <w:sz w:val="24"/>
                <w:szCs w:val="24"/>
              </w:rPr>
            </w:pPr>
            <w:r w:rsidRPr="00241799">
              <w:rPr>
                <w:sz w:val="24"/>
                <w:szCs w:val="24"/>
              </w:rPr>
              <w:t>0,0</w:t>
            </w:r>
          </w:p>
        </w:tc>
        <w:tc>
          <w:tcPr>
            <w:tcW w:w="926" w:type="dxa"/>
          </w:tcPr>
          <w:p w:rsidR="00CF65BF" w:rsidRPr="00241799" w:rsidRDefault="00CF65BF" w:rsidP="00E459FA">
            <w:pPr>
              <w:jc w:val="center"/>
              <w:rPr>
                <w:sz w:val="24"/>
                <w:szCs w:val="24"/>
              </w:rPr>
            </w:pPr>
            <w:r w:rsidRPr="00241799">
              <w:rPr>
                <w:sz w:val="24"/>
                <w:szCs w:val="24"/>
              </w:rPr>
              <w:t>0,0</w:t>
            </w:r>
          </w:p>
        </w:tc>
        <w:tc>
          <w:tcPr>
            <w:tcW w:w="931" w:type="dxa"/>
          </w:tcPr>
          <w:p w:rsidR="00CF65BF" w:rsidRPr="00241799" w:rsidRDefault="00CF65BF" w:rsidP="00E459FA">
            <w:pPr>
              <w:jc w:val="center"/>
              <w:rPr>
                <w:sz w:val="24"/>
                <w:szCs w:val="24"/>
              </w:rPr>
            </w:pPr>
            <w:r w:rsidRPr="00241799">
              <w:rPr>
                <w:sz w:val="24"/>
                <w:szCs w:val="24"/>
              </w:rPr>
              <w:t>0,0</w:t>
            </w:r>
          </w:p>
        </w:tc>
        <w:tc>
          <w:tcPr>
            <w:tcW w:w="920" w:type="dxa"/>
          </w:tcPr>
          <w:p w:rsidR="00CF65BF" w:rsidRPr="00241799" w:rsidRDefault="00CF65BF" w:rsidP="00E459FA">
            <w:pPr>
              <w:jc w:val="center"/>
              <w:rPr>
                <w:sz w:val="24"/>
                <w:szCs w:val="24"/>
              </w:rPr>
            </w:pPr>
            <w:r w:rsidRPr="00241799">
              <w:rPr>
                <w:sz w:val="24"/>
                <w:szCs w:val="24"/>
              </w:rPr>
              <w:t>0,0</w:t>
            </w:r>
          </w:p>
        </w:tc>
        <w:tc>
          <w:tcPr>
            <w:tcW w:w="920" w:type="dxa"/>
          </w:tcPr>
          <w:p w:rsidR="00CF65BF" w:rsidRPr="00241799" w:rsidRDefault="00CF65BF" w:rsidP="00E459FA">
            <w:pPr>
              <w:jc w:val="center"/>
              <w:rPr>
                <w:sz w:val="24"/>
                <w:szCs w:val="24"/>
              </w:rPr>
            </w:pPr>
            <w:r w:rsidRPr="00241799">
              <w:rPr>
                <w:sz w:val="24"/>
                <w:szCs w:val="24"/>
              </w:rPr>
              <w:t>0,0</w:t>
            </w:r>
          </w:p>
        </w:tc>
      </w:tr>
      <w:tr w:rsidR="00CF65BF" w:rsidRPr="00241799" w:rsidTr="00174319">
        <w:trPr>
          <w:trHeight w:val="144"/>
          <w:jc w:val="center"/>
        </w:trPr>
        <w:tc>
          <w:tcPr>
            <w:tcW w:w="3813" w:type="dxa"/>
            <w:gridSpan w:val="4"/>
            <w:vMerge w:val="restart"/>
          </w:tcPr>
          <w:p w:rsidR="00CF65BF" w:rsidRPr="00241799" w:rsidRDefault="00CF65BF" w:rsidP="00E459FA">
            <w:pPr>
              <w:jc w:val="both"/>
              <w:rPr>
                <w:sz w:val="24"/>
                <w:szCs w:val="24"/>
              </w:rPr>
            </w:pPr>
            <w:r w:rsidRPr="00241799">
              <w:rPr>
                <w:sz w:val="24"/>
                <w:szCs w:val="24"/>
              </w:rPr>
              <w:t xml:space="preserve">муниципальное казенное учреждение «Учреждение по </w:t>
            </w:r>
            <w:r w:rsidRPr="00241799">
              <w:rPr>
                <w:sz w:val="24"/>
                <w:szCs w:val="24"/>
              </w:rPr>
              <w:lastRenderedPageBreak/>
              <w:t>материально-техническому обеспечению деятельности органов местного самоуправления»</w:t>
            </w:r>
          </w:p>
        </w:tc>
        <w:tc>
          <w:tcPr>
            <w:tcW w:w="1243" w:type="dxa"/>
          </w:tcPr>
          <w:p w:rsidR="00CF65BF" w:rsidRPr="00241799" w:rsidRDefault="00CF65BF" w:rsidP="00E459FA">
            <w:pPr>
              <w:jc w:val="both"/>
              <w:rPr>
                <w:sz w:val="24"/>
                <w:szCs w:val="24"/>
              </w:rPr>
            </w:pPr>
            <w:r w:rsidRPr="00241799">
              <w:rPr>
                <w:sz w:val="24"/>
                <w:szCs w:val="24"/>
              </w:rPr>
              <w:lastRenderedPageBreak/>
              <w:t>всего</w:t>
            </w:r>
          </w:p>
        </w:tc>
        <w:tc>
          <w:tcPr>
            <w:tcW w:w="1035" w:type="dxa"/>
            <w:tcMar>
              <w:left w:w="0" w:type="dxa"/>
              <w:right w:w="0" w:type="dxa"/>
            </w:tcMar>
            <w:vAlign w:val="center"/>
          </w:tcPr>
          <w:p w:rsidR="00CF65BF" w:rsidRPr="00241799" w:rsidRDefault="00CF65BF" w:rsidP="00E459FA">
            <w:pPr>
              <w:jc w:val="center"/>
              <w:rPr>
                <w:sz w:val="24"/>
                <w:szCs w:val="24"/>
              </w:rPr>
            </w:pPr>
          </w:p>
        </w:tc>
        <w:tc>
          <w:tcPr>
            <w:tcW w:w="807" w:type="dxa"/>
            <w:tcMar>
              <w:left w:w="0" w:type="dxa"/>
              <w:right w:w="0" w:type="dxa"/>
            </w:tcMar>
          </w:tcPr>
          <w:p w:rsidR="00CF65BF" w:rsidRPr="00241799" w:rsidRDefault="00CF65BF" w:rsidP="00E459FA">
            <w:pPr>
              <w:jc w:val="center"/>
              <w:rPr>
                <w:sz w:val="24"/>
                <w:szCs w:val="24"/>
              </w:rPr>
            </w:pPr>
            <w:r w:rsidRPr="00241799">
              <w:rPr>
                <w:sz w:val="24"/>
                <w:szCs w:val="24"/>
              </w:rPr>
              <w:t>1 490 840,6</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113 775,</w:t>
            </w:r>
            <w:r>
              <w:rPr>
                <w:sz w:val="24"/>
                <w:szCs w:val="24"/>
              </w:rPr>
              <w:t>0</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115 592,8</w:t>
            </w:r>
          </w:p>
        </w:tc>
        <w:tc>
          <w:tcPr>
            <w:tcW w:w="838" w:type="dxa"/>
            <w:tcMar>
              <w:left w:w="0" w:type="dxa"/>
              <w:right w:w="0" w:type="dxa"/>
            </w:tcMar>
          </w:tcPr>
          <w:p w:rsidR="00CF65BF" w:rsidRPr="00241799" w:rsidRDefault="00CF65BF" w:rsidP="00E459FA">
            <w:pPr>
              <w:jc w:val="center"/>
              <w:rPr>
                <w:sz w:val="24"/>
                <w:szCs w:val="24"/>
              </w:rPr>
            </w:pPr>
            <w:r w:rsidRPr="00241799">
              <w:rPr>
                <w:sz w:val="24"/>
                <w:szCs w:val="24"/>
              </w:rPr>
              <w:t>115 592,8</w:t>
            </w:r>
          </w:p>
        </w:tc>
        <w:tc>
          <w:tcPr>
            <w:tcW w:w="839" w:type="dxa"/>
          </w:tcPr>
          <w:p w:rsidR="00CF65BF" w:rsidRPr="00241799" w:rsidRDefault="00CF65BF" w:rsidP="00E459FA">
            <w:pPr>
              <w:jc w:val="center"/>
              <w:rPr>
                <w:sz w:val="24"/>
                <w:szCs w:val="24"/>
              </w:rPr>
            </w:pPr>
            <w:r w:rsidRPr="00241799">
              <w:rPr>
                <w:sz w:val="24"/>
                <w:szCs w:val="24"/>
              </w:rPr>
              <w:t>114 588,0</w:t>
            </w:r>
          </w:p>
        </w:tc>
        <w:tc>
          <w:tcPr>
            <w:tcW w:w="803" w:type="dxa"/>
          </w:tcPr>
          <w:p w:rsidR="00CF65BF" w:rsidRPr="00241799" w:rsidRDefault="00CF65BF" w:rsidP="00E459FA">
            <w:pPr>
              <w:jc w:val="center"/>
              <w:rPr>
                <w:sz w:val="24"/>
                <w:szCs w:val="24"/>
              </w:rPr>
            </w:pPr>
            <w:r w:rsidRPr="00241799">
              <w:rPr>
                <w:sz w:val="24"/>
                <w:szCs w:val="24"/>
              </w:rPr>
              <w:t>114 588,0</w:t>
            </w:r>
          </w:p>
        </w:tc>
        <w:tc>
          <w:tcPr>
            <w:tcW w:w="926" w:type="dxa"/>
          </w:tcPr>
          <w:p w:rsidR="00CF65BF" w:rsidRPr="00241799" w:rsidRDefault="00CF65BF" w:rsidP="00E459FA">
            <w:pPr>
              <w:jc w:val="center"/>
              <w:rPr>
                <w:sz w:val="24"/>
                <w:szCs w:val="24"/>
              </w:rPr>
            </w:pPr>
            <w:r w:rsidRPr="00241799">
              <w:rPr>
                <w:sz w:val="24"/>
                <w:szCs w:val="24"/>
              </w:rPr>
              <w:t>114 588,0</w:t>
            </w:r>
          </w:p>
        </w:tc>
        <w:tc>
          <w:tcPr>
            <w:tcW w:w="931" w:type="dxa"/>
          </w:tcPr>
          <w:p w:rsidR="00CF65BF" w:rsidRPr="00241799" w:rsidRDefault="00CF65BF" w:rsidP="00E459FA">
            <w:pPr>
              <w:jc w:val="center"/>
              <w:rPr>
                <w:sz w:val="24"/>
                <w:szCs w:val="24"/>
              </w:rPr>
            </w:pPr>
            <w:r w:rsidRPr="00241799">
              <w:rPr>
                <w:sz w:val="24"/>
                <w:szCs w:val="24"/>
              </w:rPr>
              <w:t>114 588,0</w:t>
            </w:r>
          </w:p>
        </w:tc>
        <w:tc>
          <w:tcPr>
            <w:tcW w:w="920" w:type="dxa"/>
          </w:tcPr>
          <w:p w:rsidR="00CF65BF" w:rsidRPr="00241799" w:rsidRDefault="00CF65BF" w:rsidP="00E459FA">
            <w:pPr>
              <w:jc w:val="center"/>
              <w:rPr>
                <w:sz w:val="24"/>
                <w:szCs w:val="24"/>
              </w:rPr>
            </w:pPr>
            <w:r w:rsidRPr="00241799">
              <w:rPr>
                <w:sz w:val="24"/>
                <w:szCs w:val="24"/>
              </w:rPr>
              <w:t>114 588,0</w:t>
            </w:r>
          </w:p>
        </w:tc>
        <w:tc>
          <w:tcPr>
            <w:tcW w:w="920" w:type="dxa"/>
          </w:tcPr>
          <w:p w:rsidR="00CF65BF" w:rsidRPr="00241799" w:rsidRDefault="00CF65BF" w:rsidP="00E459FA">
            <w:pPr>
              <w:jc w:val="center"/>
              <w:rPr>
                <w:sz w:val="24"/>
                <w:szCs w:val="24"/>
              </w:rPr>
            </w:pPr>
            <w:r w:rsidRPr="00241799">
              <w:rPr>
                <w:sz w:val="24"/>
                <w:szCs w:val="24"/>
              </w:rPr>
              <w:t>572 940,0</w:t>
            </w:r>
          </w:p>
        </w:tc>
      </w:tr>
      <w:tr w:rsidR="00CF65BF" w:rsidRPr="00241799" w:rsidTr="00174319">
        <w:trPr>
          <w:trHeight w:val="144"/>
          <w:jc w:val="center"/>
        </w:trPr>
        <w:tc>
          <w:tcPr>
            <w:tcW w:w="3813" w:type="dxa"/>
            <w:gridSpan w:val="4"/>
            <w:vMerge/>
          </w:tcPr>
          <w:p w:rsidR="00CF65BF" w:rsidRPr="00241799" w:rsidRDefault="00CF65BF" w:rsidP="00E459FA">
            <w:pPr>
              <w:jc w:val="both"/>
              <w:rPr>
                <w:sz w:val="24"/>
                <w:szCs w:val="24"/>
              </w:rPr>
            </w:pPr>
          </w:p>
        </w:tc>
        <w:tc>
          <w:tcPr>
            <w:tcW w:w="1243" w:type="dxa"/>
          </w:tcPr>
          <w:p w:rsidR="00CF65BF" w:rsidRPr="00241799" w:rsidRDefault="00CF65BF" w:rsidP="00E459FA">
            <w:pPr>
              <w:jc w:val="both"/>
              <w:rPr>
                <w:sz w:val="24"/>
                <w:szCs w:val="24"/>
              </w:rPr>
            </w:pPr>
            <w:r w:rsidRPr="00241799">
              <w:rPr>
                <w:sz w:val="24"/>
                <w:szCs w:val="24"/>
              </w:rPr>
              <w:t>бюджет района</w:t>
            </w:r>
          </w:p>
        </w:tc>
        <w:tc>
          <w:tcPr>
            <w:tcW w:w="1035" w:type="dxa"/>
            <w:tcMar>
              <w:left w:w="0" w:type="dxa"/>
              <w:right w:w="0" w:type="dxa"/>
            </w:tcMar>
            <w:vAlign w:val="center"/>
          </w:tcPr>
          <w:p w:rsidR="00CF65BF" w:rsidRPr="00241799" w:rsidRDefault="00CF65BF" w:rsidP="00E459FA">
            <w:pPr>
              <w:jc w:val="center"/>
              <w:rPr>
                <w:sz w:val="24"/>
                <w:szCs w:val="24"/>
              </w:rPr>
            </w:pPr>
          </w:p>
        </w:tc>
        <w:tc>
          <w:tcPr>
            <w:tcW w:w="807" w:type="dxa"/>
            <w:tcMar>
              <w:left w:w="0" w:type="dxa"/>
              <w:right w:w="0" w:type="dxa"/>
            </w:tcMar>
          </w:tcPr>
          <w:p w:rsidR="00CF65BF" w:rsidRPr="00241799" w:rsidRDefault="00CF65BF" w:rsidP="00E459FA">
            <w:pPr>
              <w:jc w:val="center"/>
              <w:rPr>
                <w:sz w:val="24"/>
                <w:szCs w:val="24"/>
              </w:rPr>
            </w:pPr>
            <w:r w:rsidRPr="00241799">
              <w:rPr>
                <w:sz w:val="24"/>
                <w:szCs w:val="24"/>
              </w:rPr>
              <w:t>1 490 840,6</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113 775,</w:t>
            </w:r>
            <w:r>
              <w:rPr>
                <w:sz w:val="24"/>
                <w:szCs w:val="24"/>
              </w:rPr>
              <w:t>0</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115 592,8</w:t>
            </w:r>
          </w:p>
        </w:tc>
        <w:tc>
          <w:tcPr>
            <w:tcW w:w="838" w:type="dxa"/>
            <w:tcMar>
              <w:left w:w="0" w:type="dxa"/>
              <w:right w:w="0" w:type="dxa"/>
            </w:tcMar>
          </w:tcPr>
          <w:p w:rsidR="00CF65BF" w:rsidRPr="00241799" w:rsidRDefault="00CF65BF" w:rsidP="00E459FA">
            <w:pPr>
              <w:jc w:val="center"/>
              <w:rPr>
                <w:sz w:val="24"/>
                <w:szCs w:val="24"/>
              </w:rPr>
            </w:pPr>
            <w:r w:rsidRPr="00241799">
              <w:rPr>
                <w:sz w:val="24"/>
                <w:szCs w:val="24"/>
              </w:rPr>
              <w:t>115 592,8</w:t>
            </w:r>
          </w:p>
        </w:tc>
        <w:tc>
          <w:tcPr>
            <w:tcW w:w="839" w:type="dxa"/>
          </w:tcPr>
          <w:p w:rsidR="00CF65BF" w:rsidRPr="00241799" w:rsidRDefault="00CF65BF" w:rsidP="00E459FA">
            <w:pPr>
              <w:jc w:val="center"/>
              <w:rPr>
                <w:sz w:val="24"/>
                <w:szCs w:val="24"/>
              </w:rPr>
            </w:pPr>
            <w:r w:rsidRPr="00241799">
              <w:rPr>
                <w:sz w:val="24"/>
                <w:szCs w:val="24"/>
              </w:rPr>
              <w:t>114 588,0</w:t>
            </w:r>
          </w:p>
        </w:tc>
        <w:tc>
          <w:tcPr>
            <w:tcW w:w="803" w:type="dxa"/>
          </w:tcPr>
          <w:p w:rsidR="00CF65BF" w:rsidRPr="00241799" w:rsidRDefault="00CF65BF" w:rsidP="00E459FA">
            <w:pPr>
              <w:jc w:val="center"/>
              <w:rPr>
                <w:sz w:val="24"/>
                <w:szCs w:val="24"/>
              </w:rPr>
            </w:pPr>
            <w:r w:rsidRPr="00241799">
              <w:rPr>
                <w:sz w:val="24"/>
                <w:szCs w:val="24"/>
              </w:rPr>
              <w:t>114 588,0</w:t>
            </w:r>
          </w:p>
        </w:tc>
        <w:tc>
          <w:tcPr>
            <w:tcW w:w="926" w:type="dxa"/>
          </w:tcPr>
          <w:p w:rsidR="00CF65BF" w:rsidRPr="00241799" w:rsidRDefault="00CF65BF" w:rsidP="00E459FA">
            <w:pPr>
              <w:jc w:val="center"/>
              <w:rPr>
                <w:sz w:val="24"/>
                <w:szCs w:val="24"/>
              </w:rPr>
            </w:pPr>
            <w:r w:rsidRPr="00241799">
              <w:rPr>
                <w:sz w:val="24"/>
                <w:szCs w:val="24"/>
              </w:rPr>
              <w:t>114 588,0</w:t>
            </w:r>
          </w:p>
        </w:tc>
        <w:tc>
          <w:tcPr>
            <w:tcW w:w="931" w:type="dxa"/>
          </w:tcPr>
          <w:p w:rsidR="00CF65BF" w:rsidRPr="00241799" w:rsidRDefault="00CF65BF" w:rsidP="00E459FA">
            <w:pPr>
              <w:jc w:val="center"/>
              <w:rPr>
                <w:sz w:val="24"/>
                <w:szCs w:val="24"/>
              </w:rPr>
            </w:pPr>
            <w:r w:rsidRPr="00241799">
              <w:rPr>
                <w:sz w:val="24"/>
                <w:szCs w:val="24"/>
              </w:rPr>
              <w:t>114 588,0</w:t>
            </w:r>
          </w:p>
        </w:tc>
        <w:tc>
          <w:tcPr>
            <w:tcW w:w="920" w:type="dxa"/>
          </w:tcPr>
          <w:p w:rsidR="00CF65BF" w:rsidRPr="00241799" w:rsidRDefault="00CF65BF" w:rsidP="00E459FA">
            <w:pPr>
              <w:jc w:val="center"/>
              <w:rPr>
                <w:sz w:val="24"/>
                <w:szCs w:val="24"/>
              </w:rPr>
            </w:pPr>
            <w:r w:rsidRPr="00241799">
              <w:rPr>
                <w:sz w:val="24"/>
                <w:szCs w:val="24"/>
              </w:rPr>
              <w:t>114 588,0</w:t>
            </w:r>
          </w:p>
        </w:tc>
        <w:tc>
          <w:tcPr>
            <w:tcW w:w="920" w:type="dxa"/>
          </w:tcPr>
          <w:p w:rsidR="00CF65BF" w:rsidRPr="00241799" w:rsidRDefault="00CF65BF" w:rsidP="00E459FA">
            <w:pPr>
              <w:jc w:val="center"/>
              <w:rPr>
                <w:sz w:val="24"/>
                <w:szCs w:val="24"/>
              </w:rPr>
            </w:pPr>
            <w:r w:rsidRPr="00241799">
              <w:rPr>
                <w:sz w:val="24"/>
                <w:szCs w:val="24"/>
              </w:rPr>
              <w:t>572 940,0</w:t>
            </w:r>
          </w:p>
        </w:tc>
      </w:tr>
      <w:tr w:rsidR="00CF65BF" w:rsidRPr="00241799" w:rsidTr="00174319">
        <w:trPr>
          <w:trHeight w:val="144"/>
          <w:jc w:val="center"/>
        </w:trPr>
        <w:tc>
          <w:tcPr>
            <w:tcW w:w="3813" w:type="dxa"/>
            <w:gridSpan w:val="4"/>
            <w:vMerge/>
          </w:tcPr>
          <w:p w:rsidR="00CF65BF" w:rsidRPr="00241799" w:rsidRDefault="00CF65BF" w:rsidP="00E459FA">
            <w:pPr>
              <w:jc w:val="both"/>
              <w:rPr>
                <w:sz w:val="24"/>
                <w:szCs w:val="24"/>
              </w:rPr>
            </w:pPr>
          </w:p>
        </w:tc>
        <w:tc>
          <w:tcPr>
            <w:tcW w:w="1243" w:type="dxa"/>
          </w:tcPr>
          <w:p w:rsidR="00CF65BF" w:rsidRPr="00241799" w:rsidRDefault="00CF65BF" w:rsidP="00E459FA">
            <w:pPr>
              <w:jc w:val="both"/>
              <w:rPr>
                <w:sz w:val="24"/>
                <w:szCs w:val="24"/>
              </w:rPr>
            </w:pPr>
            <w:r w:rsidRPr="00241799">
              <w:rPr>
                <w:sz w:val="24"/>
                <w:szCs w:val="24"/>
              </w:rPr>
              <w:t>в том числе безвозмездные поступления физических и юридических лиц</w:t>
            </w:r>
          </w:p>
        </w:tc>
        <w:tc>
          <w:tcPr>
            <w:tcW w:w="1035" w:type="dxa"/>
            <w:tcMar>
              <w:left w:w="0" w:type="dxa"/>
              <w:right w:w="0" w:type="dxa"/>
            </w:tcMar>
            <w:vAlign w:val="center"/>
          </w:tcPr>
          <w:p w:rsidR="00CF65BF" w:rsidRPr="00241799" w:rsidRDefault="00CF65BF" w:rsidP="00E459FA">
            <w:pPr>
              <w:jc w:val="center"/>
              <w:rPr>
                <w:sz w:val="24"/>
                <w:szCs w:val="24"/>
              </w:rPr>
            </w:pPr>
          </w:p>
        </w:tc>
        <w:tc>
          <w:tcPr>
            <w:tcW w:w="807"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699"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838" w:type="dxa"/>
            <w:tcMar>
              <w:left w:w="0" w:type="dxa"/>
              <w:right w:w="0" w:type="dxa"/>
            </w:tcMar>
          </w:tcPr>
          <w:p w:rsidR="00CF65BF" w:rsidRPr="00241799" w:rsidRDefault="00CF65BF" w:rsidP="00E459FA">
            <w:pPr>
              <w:jc w:val="center"/>
              <w:rPr>
                <w:sz w:val="24"/>
                <w:szCs w:val="24"/>
              </w:rPr>
            </w:pPr>
            <w:r w:rsidRPr="00241799">
              <w:rPr>
                <w:sz w:val="24"/>
                <w:szCs w:val="24"/>
              </w:rPr>
              <w:t>0,0</w:t>
            </w:r>
          </w:p>
        </w:tc>
        <w:tc>
          <w:tcPr>
            <w:tcW w:w="839" w:type="dxa"/>
          </w:tcPr>
          <w:p w:rsidR="00CF65BF" w:rsidRPr="00241799" w:rsidRDefault="00CF65BF" w:rsidP="00E459FA">
            <w:pPr>
              <w:jc w:val="center"/>
              <w:rPr>
                <w:sz w:val="24"/>
                <w:szCs w:val="24"/>
              </w:rPr>
            </w:pPr>
            <w:r w:rsidRPr="00241799">
              <w:rPr>
                <w:sz w:val="24"/>
                <w:szCs w:val="24"/>
              </w:rPr>
              <w:t>0,0</w:t>
            </w:r>
          </w:p>
        </w:tc>
        <w:tc>
          <w:tcPr>
            <w:tcW w:w="803" w:type="dxa"/>
          </w:tcPr>
          <w:p w:rsidR="00CF65BF" w:rsidRPr="00241799" w:rsidRDefault="00CF65BF" w:rsidP="00E459FA">
            <w:pPr>
              <w:jc w:val="center"/>
              <w:rPr>
                <w:sz w:val="24"/>
                <w:szCs w:val="24"/>
              </w:rPr>
            </w:pPr>
            <w:r w:rsidRPr="00241799">
              <w:rPr>
                <w:sz w:val="24"/>
                <w:szCs w:val="24"/>
              </w:rPr>
              <w:t>0,0</w:t>
            </w:r>
          </w:p>
        </w:tc>
        <w:tc>
          <w:tcPr>
            <w:tcW w:w="926" w:type="dxa"/>
          </w:tcPr>
          <w:p w:rsidR="00CF65BF" w:rsidRPr="00241799" w:rsidRDefault="00CF65BF" w:rsidP="00E459FA">
            <w:pPr>
              <w:jc w:val="center"/>
              <w:rPr>
                <w:sz w:val="24"/>
                <w:szCs w:val="24"/>
              </w:rPr>
            </w:pPr>
            <w:r w:rsidRPr="00241799">
              <w:rPr>
                <w:sz w:val="24"/>
                <w:szCs w:val="24"/>
              </w:rPr>
              <w:t>0,0</w:t>
            </w:r>
          </w:p>
        </w:tc>
        <w:tc>
          <w:tcPr>
            <w:tcW w:w="931" w:type="dxa"/>
          </w:tcPr>
          <w:p w:rsidR="00CF65BF" w:rsidRPr="00241799" w:rsidRDefault="00CF65BF" w:rsidP="00E459FA">
            <w:pPr>
              <w:jc w:val="center"/>
              <w:rPr>
                <w:sz w:val="24"/>
                <w:szCs w:val="24"/>
              </w:rPr>
            </w:pPr>
            <w:r w:rsidRPr="00241799">
              <w:rPr>
                <w:sz w:val="24"/>
                <w:szCs w:val="24"/>
              </w:rPr>
              <w:t>0,0</w:t>
            </w:r>
          </w:p>
        </w:tc>
        <w:tc>
          <w:tcPr>
            <w:tcW w:w="920" w:type="dxa"/>
          </w:tcPr>
          <w:p w:rsidR="00CF65BF" w:rsidRPr="00241799" w:rsidRDefault="00CF65BF" w:rsidP="00E459FA">
            <w:pPr>
              <w:jc w:val="center"/>
              <w:rPr>
                <w:sz w:val="24"/>
                <w:szCs w:val="24"/>
              </w:rPr>
            </w:pPr>
            <w:r w:rsidRPr="00241799">
              <w:rPr>
                <w:sz w:val="24"/>
                <w:szCs w:val="24"/>
              </w:rPr>
              <w:t>0,0</w:t>
            </w:r>
          </w:p>
        </w:tc>
        <w:tc>
          <w:tcPr>
            <w:tcW w:w="920" w:type="dxa"/>
          </w:tcPr>
          <w:p w:rsidR="00CF65BF" w:rsidRPr="00241799" w:rsidRDefault="00CF65BF" w:rsidP="00E459FA">
            <w:pPr>
              <w:jc w:val="center"/>
              <w:rPr>
                <w:sz w:val="24"/>
                <w:szCs w:val="24"/>
              </w:rPr>
            </w:pPr>
            <w:r w:rsidRPr="00241799">
              <w:rPr>
                <w:sz w:val="24"/>
                <w:szCs w:val="24"/>
              </w:rPr>
              <w:t>0,0</w:t>
            </w:r>
          </w:p>
        </w:tc>
      </w:tr>
    </w:tbl>
    <w:p w:rsidR="00CF65BF" w:rsidRPr="00431479" w:rsidRDefault="00CF65BF" w:rsidP="00CF65BF">
      <w:pPr>
        <w:jc w:val="right"/>
        <w:rPr>
          <w:szCs w:val="20"/>
        </w:rPr>
      </w:pPr>
      <w:r w:rsidRPr="00241799">
        <w:rPr>
          <w:szCs w:val="20"/>
        </w:rPr>
        <w:t>.».</w:t>
      </w:r>
    </w:p>
    <w:sectPr w:rsidR="00CF65BF" w:rsidRPr="00431479" w:rsidSect="00CF65BF">
      <w:pgSz w:w="16838" w:h="11906" w:orient="landscape"/>
      <w:pgMar w:top="1134" w:right="567" w:bottom="1134" w:left="1701" w:header="709" w:footer="709" w:gutter="0"/>
      <w:pgNumType w:chapStyle="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3FD8" w:rsidRDefault="00F83FD8">
      <w:r>
        <w:separator/>
      </w:r>
    </w:p>
  </w:endnote>
  <w:endnote w:type="continuationSeparator" w:id="1">
    <w:p w:rsidR="00F83FD8" w:rsidRDefault="00F83F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3FD8" w:rsidRDefault="00F83FD8">
      <w:r>
        <w:separator/>
      </w:r>
    </w:p>
  </w:footnote>
  <w:footnote w:type="continuationSeparator" w:id="1">
    <w:p w:rsidR="00F83FD8" w:rsidRDefault="00F83F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7146900"/>
      <w:docPartObj>
        <w:docPartGallery w:val="Page Numbers (Top of Page)"/>
        <w:docPartUnique/>
      </w:docPartObj>
    </w:sdtPr>
    <w:sdtContent>
      <w:p w:rsidR="00F142CE" w:rsidRDefault="00DB119A">
        <w:pPr>
          <w:pStyle w:val="a4"/>
          <w:jc w:val="center"/>
        </w:pPr>
        <w:r>
          <w:fldChar w:fldCharType="begin"/>
        </w:r>
        <w:r w:rsidR="00F142CE">
          <w:instrText>PAGE   \* MERGEFORMAT</w:instrText>
        </w:r>
        <w:r>
          <w:fldChar w:fldCharType="separate"/>
        </w:r>
        <w:r w:rsidR="00BD4DD6">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2D83D26"/>
    <w:multiLevelType w:val="hybridMultilevel"/>
    <w:tmpl w:val="EC1EFBFA"/>
    <w:lvl w:ilvl="0" w:tplc="71EE3146">
      <w:start w:val="1"/>
      <w:numFmt w:val="decimal"/>
      <w:lvlText w:val="%1."/>
      <w:lvlJc w:val="left"/>
      <w:pPr>
        <w:ind w:left="1211" w:hanging="360"/>
      </w:pPr>
      <w:rPr>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4D03E4"/>
    <w:multiLevelType w:val="multilevel"/>
    <w:tmpl w:val="8D8A6EFA"/>
    <w:lvl w:ilvl="0">
      <w:start w:val="1"/>
      <w:numFmt w:val="decimal"/>
      <w:lvlText w:val="%1."/>
      <w:lvlJc w:val="left"/>
      <w:pPr>
        <w:ind w:left="1174" w:hanging="465"/>
      </w:pPr>
    </w:lvl>
    <w:lvl w:ilvl="1">
      <w:start w:val="1"/>
      <w:numFmt w:val="decimal"/>
      <w:isLgl/>
      <w:lvlText w:val="%1.%2."/>
      <w:lvlJc w:val="left"/>
      <w:pPr>
        <w:ind w:left="1429" w:hanging="720"/>
      </w:pPr>
    </w:lvl>
    <w:lvl w:ilvl="2">
      <w:start w:val="1"/>
      <w:numFmt w:val="decimal"/>
      <w:isLgl/>
      <w:lvlText w:val="%1.%2.%3."/>
      <w:lvlJc w:val="left"/>
      <w:pPr>
        <w:ind w:left="1004"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6">
    <w:nsid w:val="754D52CA"/>
    <w:multiLevelType w:val="multilevel"/>
    <w:tmpl w:val="AF6C3EE4"/>
    <w:lvl w:ilvl="0">
      <w:start w:val="1"/>
      <w:numFmt w:val="decimal"/>
      <w:lvlText w:val="%1."/>
      <w:lvlJc w:val="left"/>
      <w:pPr>
        <w:ind w:left="660" w:hanging="66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7">
    <w:nsid w:val="755051C7"/>
    <w:multiLevelType w:val="hybridMultilevel"/>
    <w:tmpl w:val="901C13FA"/>
    <w:lvl w:ilvl="0" w:tplc="67BE5EEA">
      <w:start w:val="3"/>
      <w:numFmt w:val="decimal"/>
      <w:lvlText w:val="%1."/>
      <w:lvlJc w:val="left"/>
      <w:pPr>
        <w:ind w:left="1779"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1"/>
  </w:num>
  <w:num w:numId="5">
    <w:abstractNumId w:val="24"/>
  </w:num>
  <w:num w:numId="6">
    <w:abstractNumId w:val="7"/>
  </w:num>
  <w:num w:numId="7">
    <w:abstractNumId w:val="14"/>
  </w:num>
  <w:num w:numId="8">
    <w:abstractNumId w:val="5"/>
  </w:num>
  <w:num w:numId="9">
    <w:abstractNumId w:val="11"/>
  </w:num>
  <w:num w:numId="10">
    <w:abstractNumId w:val="16"/>
  </w:num>
  <w:num w:numId="11">
    <w:abstractNumId w:val="15"/>
  </w:num>
  <w:num w:numId="12">
    <w:abstractNumId w:val="22"/>
  </w:num>
  <w:num w:numId="13">
    <w:abstractNumId w:val="20"/>
  </w:num>
  <w:num w:numId="14">
    <w:abstractNumId w:val="18"/>
  </w:num>
  <w:num w:numId="15">
    <w:abstractNumId w:val="0"/>
  </w:num>
  <w:num w:numId="16">
    <w:abstractNumId w:val="12"/>
  </w:num>
  <w:num w:numId="17">
    <w:abstractNumId w:val="17"/>
  </w:num>
  <w:num w:numId="18">
    <w:abstractNumId w:val="23"/>
  </w:num>
  <w:num w:numId="19">
    <w:abstractNumId w:val="28"/>
  </w:num>
  <w:num w:numId="20">
    <w:abstractNumId w:val="10"/>
  </w:num>
  <w:num w:numId="21">
    <w:abstractNumId w:val="19"/>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64" w:dllVersion="131078" w:nlCheck="1" w:checkStyle="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2089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429"/>
    <w:rsid w:val="00101E06"/>
    <w:rsid w:val="0010246A"/>
    <w:rsid w:val="00102DDA"/>
    <w:rsid w:val="00103954"/>
    <w:rsid w:val="001043B6"/>
    <w:rsid w:val="0010707C"/>
    <w:rsid w:val="001073F0"/>
    <w:rsid w:val="0011220D"/>
    <w:rsid w:val="00115EF9"/>
    <w:rsid w:val="00117910"/>
    <w:rsid w:val="00117E19"/>
    <w:rsid w:val="00120100"/>
    <w:rsid w:val="00133F44"/>
    <w:rsid w:val="001359AA"/>
    <w:rsid w:val="00141369"/>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74319"/>
    <w:rsid w:val="00180EA1"/>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5A2"/>
    <w:rsid w:val="00282355"/>
    <w:rsid w:val="002827F4"/>
    <w:rsid w:val="002834EC"/>
    <w:rsid w:val="00292AB0"/>
    <w:rsid w:val="00292C35"/>
    <w:rsid w:val="002954C9"/>
    <w:rsid w:val="002A2381"/>
    <w:rsid w:val="002A264B"/>
    <w:rsid w:val="002A51A2"/>
    <w:rsid w:val="002A6D69"/>
    <w:rsid w:val="002A7193"/>
    <w:rsid w:val="002B07F7"/>
    <w:rsid w:val="002B3AA0"/>
    <w:rsid w:val="002B59BF"/>
    <w:rsid w:val="002C0818"/>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3A2B"/>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62B9"/>
    <w:rsid w:val="003A7090"/>
    <w:rsid w:val="003A70EF"/>
    <w:rsid w:val="003A7C86"/>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463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1E3"/>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D89"/>
    <w:rsid w:val="005A4F56"/>
    <w:rsid w:val="005A6E81"/>
    <w:rsid w:val="005A6EF7"/>
    <w:rsid w:val="005A7075"/>
    <w:rsid w:val="005A77C5"/>
    <w:rsid w:val="005B1821"/>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D7980"/>
    <w:rsid w:val="005E1222"/>
    <w:rsid w:val="005E1675"/>
    <w:rsid w:val="005E2FF8"/>
    <w:rsid w:val="005E34D9"/>
    <w:rsid w:val="005E5EA2"/>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66FAC"/>
    <w:rsid w:val="00671428"/>
    <w:rsid w:val="00672D4D"/>
    <w:rsid w:val="006734D7"/>
    <w:rsid w:val="0067542F"/>
    <w:rsid w:val="0067645C"/>
    <w:rsid w:val="00676B9E"/>
    <w:rsid w:val="00676DDC"/>
    <w:rsid w:val="006803A0"/>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7216"/>
    <w:rsid w:val="006D0637"/>
    <w:rsid w:val="006D29AF"/>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2DC1"/>
    <w:rsid w:val="00874D4E"/>
    <w:rsid w:val="00882385"/>
    <w:rsid w:val="00884365"/>
    <w:rsid w:val="00884AA2"/>
    <w:rsid w:val="0088680A"/>
    <w:rsid w:val="008901C6"/>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4C8"/>
    <w:rsid w:val="00906C9D"/>
    <w:rsid w:val="00911B2C"/>
    <w:rsid w:val="00914C02"/>
    <w:rsid w:val="00915267"/>
    <w:rsid w:val="009169FC"/>
    <w:rsid w:val="009219AE"/>
    <w:rsid w:val="00923791"/>
    <w:rsid w:val="00924955"/>
    <w:rsid w:val="0092760B"/>
    <w:rsid w:val="00932A0E"/>
    <w:rsid w:val="00932B50"/>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4566"/>
    <w:rsid w:val="00A458B1"/>
    <w:rsid w:val="00A46226"/>
    <w:rsid w:val="00A47AB3"/>
    <w:rsid w:val="00A54E21"/>
    <w:rsid w:val="00A5593A"/>
    <w:rsid w:val="00A55C85"/>
    <w:rsid w:val="00A56D4C"/>
    <w:rsid w:val="00A57E59"/>
    <w:rsid w:val="00A60552"/>
    <w:rsid w:val="00A62239"/>
    <w:rsid w:val="00A649C4"/>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C0"/>
    <w:rsid w:val="00AB03EC"/>
    <w:rsid w:val="00AB2683"/>
    <w:rsid w:val="00AB5A7B"/>
    <w:rsid w:val="00AB5C02"/>
    <w:rsid w:val="00AB769B"/>
    <w:rsid w:val="00AC0B64"/>
    <w:rsid w:val="00AC19F2"/>
    <w:rsid w:val="00AC226D"/>
    <w:rsid w:val="00AC2DB9"/>
    <w:rsid w:val="00AC356A"/>
    <w:rsid w:val="00AC3C01"/>
    <w:rsid w:val="00AC7F36"/>
    <w:rsid w:val="00AD1C22"/>
    <w:rsid w:val="00AD28E1"/>
    <w:rsid w:val="00AD2DB3"/>
    <w:rsid w:val="00AD33B1"/>
    <w:rsid w:val="00AD3722"/>
    <w:rsid w:val="00AD4B14"/>
    <w:rsid w:val="00AD4DDE"/>
    <w:rsid w:val="00AD6CAC"/>
    <w:rsid w:val="00AD79ED"/>
    <w:rsid w:val="00AE05A7"/>
    <w:rsid w:val="00AE1ED6"/>
    <w:rsid w:val="00AE278F"/>
    <w:rsid w:val="00AE2899"/>
    <w:rsid w:val="00AE39FB"/>
    <w:rsid w:val="00AE3C5A"/>
    <w:rsid w:val="00AE46B7"/>
    <w:rsid w:val="00AE67D8"/>
    <w:rsid w:val="00AE6CD9"/>
    <w:rsid w:val="00AF0323"/>
    <w:rsid w:val="00AF08F4"/>
    <w:rsid w:val="00AF21B1"/>
    <w:rsid w:val="00AF2C49"/>
    <w:rsid w:val="00AF66FF"/>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3D6"/>
    <w:rsid w:val="00B56A04"/>
    <w:rsid w:val="00B60BDB"/>
    <w:rsid w:val="00B60EB3"/>
    <w:rsid w:val="00B6449A"/>
    <w:rsid w:val="00B65845"/>
    <w:rsid w:val="00B66923"/>
    <w:rsid w:val="00B7165E"/>
    <w:rsid w:val="00B84AF4"/>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DD6"/>
    <w:rsid w:val="00BD4EED"/>
    <w:rsid w:val="00BD7D65"/>
    <w:rsid w:val="00BE05AC"/>
    <w:rsid w:val="00BE2145"/>
    <w:rsid w:val="00BE3047"/>
    <w:rsid w:val="00BE3085"/>
    <w:rsid w:val="00BE36E8"/>
    <w:rsid w:val="00BE7D0B"/>
    <w:rsid w:val="00BF1C1A"/>
    <w:rsid w:val="00BF29F5"/>
    <w:rsid w:val="00BF3055"/>
    <w:rsid w:val="00C00870"/>
    <w:rsid w:val="00C01321"/>
    <w:rsid w:val="00C0175B"/>
    <w:rsid w:val="00C0312C"/>
    <w:rsid w:val="00C04FE9"/>
    <w:rsid w:val="00C0680F"/>
    <w:rsid w:val="00C0721E"/>
    <w:rsid w:val="00C119C9"/>
    <w:rsid w:val="00C12DD6"/>
    <w:rsid w:val="00C2323E"/>
    <w:rsid w:val="00C25104"/>
    <w:rsid w:val="00C25448"/>
    <w:rsid w:val="00C27CC3"/>
    <w:rsid w:val="00C31DBE"/>
    <w:rsid w:val="00C32104"/>
    <w:rsid w:val="00C332CD"/>
    <w:rsid w:val="00C33BFF"/>
    <w:rsid w:val="00C378EE"/>
    <w:rsid w:val="00C4055D"/>
    <w:rsid w:val="00C447C6"/>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1A0B"/>
    <w:rsid w:val="00CA23DE"/>
    <w:rsid w:val="00CA380B"/>
    <w:rsid w:val="00CA7790"/>
    <w:rsid w:val="00CA7A83"/>
    <w:rsid w:val="00CA7F28"/>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4094"/>
    <w:rsid w:val="00CE765A"/>
    <w:rsid w:val="00CE7A3A"/>
    <w:rsid w:val="00CF1DE1"/>
    <w:rsid w:val="00CF1EE8"/>
    <w:rsid w:val="00CF278F"/>
    <w:rsid w:val="00CF33B2"/>
    <w:rsid w:val="00CF3682"/>
    <w:rsid w:val="00CF37A3"/>
    <w:rsid w:val="00CF3C0C"/>
    <w:rsid w:val="00CF3F72"/>
    <w:rsid w:val="00CF4146"/>
    <w:rsid w:val="00CF4C2B"/>
    <w:rsid w:val="00CF64BE"/>
    <w:rsid w:val="00CF65BF"/>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AA6"/>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1BB"/>
    <w:rsid w:val="00D6320F"/>
    <w:rsid w:val="00D6442E"/>
    <w:rsid w:val="00D65D66"/>
    <w:rsid w:val="00D66222"/>
    <w:rsid w:val="00D6750A"/>
    <w:rsid w:val="00D711E3"/>
    <w:rsid w:val="00D777A3"/>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119A"/>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53E8"/>
    <w:rsid w:val="00DE683F"/>
    <w:rsid w:val="00DF0D93"/>
    <w:rsid w:val="00DF0F7A"/>
    <w:rsid w:val="00DF1556"/>
    <w:rsid w:val="00DF2A19"/>
    <w:rsid w:val="00DF3A76"/>
    <w:rsid w:val="00DF60E4"/>
    <w:rsid w:val="00DF6D12"/>
    <w:rsid w:val="00DF762F"/>
    <w:rsid w:val="00DF7F8A"/>
    <w:rsid w:val="00E0003A"/>
    <w:rsid w:val="00E016F4"/>
    <w:rsid w:val="00E01A82"/>
    <w:rsid w:val="00E01C00"/>
    <w:rsid w:val="00E0373F"/>
    <w:rsid w:val="00E0480E"/>
    <w:rsid w:val="00E063A3"/>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2983"/>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142CE"/>
    <w:rsid w:val="00F21511"/>
    <w:rsid w:val="00F21C72"/>
    <w:rsid w:val="00F222D0"/>
    <w:rsid w:val="00F23383"/>
    <w:rsid w:val="00F2680C"/>
    <w:rsid w:val="00F27741"/>
    <w:rsid w:val="00F279A5"/>
    <w:rsid w:val="00F32FBB"/>
    <w:rsid w:val="00F35AE8"/>
    <w:rsid w:val="00F36667"/>
    <w:rsid w:val="00F40F80"/>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3FD8"/>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Normal (Web)" w:uiPriority="34"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uiPriority w:val="34"/>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34"/>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34"/>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34"/>
    <w:qFormat/>
    <w:rsid w:val="00950359"/>
    <w:rPr>
      <w:sz w:val="28"/>
    </w:rPr>
  </w:style>
  <w:style w:type="paragraph" w:customStyle="1" w:styleId="1fff">
    <w:name w:val="Основной текст1"/>
    <w:basedOn w:val="1ffe"/>
    <w:uiPriority w:val="34"/>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34"/>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uiPriority w:val="34"/>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34"/>
    <w:qFormat/>
    <w:rsid w:val="00923791"/>
    <w:pPr>
      <w:ind w:firstLine="709"/>
      <w:jc w:val="both"/>
    </w:pPr>
    <w:rPr>
      <w:snapToGrid w:val="0"/>
    </w:rPr>
  </w:style>
  <w:style w:type="paragraph" w:customStyle="1" w:styleId="3b">
    <w:name w:val="Обычный3"/>
    <w:uiPriority w:val="34"/>
    <w:qFormat/>
    <w:rsid w:val="00923791"/>
    <w:rPr>
      <w:sz w:val="28"/>
    </w:rPr>
  </w:style>
  <w:style w:type="paragraph" w:customStyle="1" w:styleId="3c">
    <w:name w:val="Основной текст3"/>
    <w:basedOn w:val="3b"/>
    <w:uiPriority w:val="34"/>
    <w:qFormat/>
    <w:rsid w:val="00923791"/>
    <w:pPr>
      <w:snapToGrid w:val="0"/>
      <w:jc w:val="both"/>
    </w:pPr>
    <w:rPr>
      <w:rFonts w:ascii="a_Timer" w:hAnsi="a_Timer"/>
    </w:rPr>
  </w:style>
  <w:style w:type="paragraph" w:customStyle="1" w:styleId="231">
    <w:name w:val="Основной текст 23"/>
    <w:basedOn w:val="a"/>
    <w:uiPriority w:val="34"/>
    <w:qFormat/>
    <w:rsid w:val="00923791"/>
    <w:pPr>
      <w:jc w:val="both"/>
    </w:pPr>
    <w:rPr>
      <w:szCs w:val="20"/>
    </w:rPr>
  </w:style>
  <w:style w:type="paragraph" w:customStyle="1" w:styleId="42">
    <w:name w:val="Цитата4"/>
    <w:basedOn w:val="a"/>
    <w:uiPriority w:val="34"/>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34"/>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eastAsia="ar-SA"/>
    </w:rPr>
  </w:style>
  <w:style w:type="character" w:customStyle="1" w:styleId="afffffff2">
    <w:name w:val="Текст концевой сноски Знак"/>
    <w:basedOn w:val="a1"/>
    <w:link w:val="afffffff1"/>
    <w:uiPriority w:val="99"/>
    <w:rsid w:val="00A36827"/>
    <w:rPr>
      <w:lang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character" w:customStyle="1" w:styleId="1fffa">
    <w:name w:val="Название Знак1"/>
    <w:basedOn w:val="a1"/>
    <w:rsid w:val="00A44566"/>
    <w:rPr>
      <w:rFonts w:asciiTheme="majorHAnsi" w:eastAsiaTheme="majorEastAsia" w:hAnsiTheme="majorHAnsi" w:cstheme="majorBidi"/>
      <w:spacing w:val="-10"/>
      <w:kern w:val="28"/>
      <w:sz w:val="56"/>
      <w:szCs w:val="56"/>
    </w:rPr>
  </w:style>
  <w:style w:type="character" w:customStyle="1" w:styleId="ConsPlusTitle0">
    <w:name w:val="ConsPlusTitle Знак"/>
    <w:link w:val="ConsPlusTitle"/>
    <w:locked/>
    <w:rsid w:val="00A44566"/>
    <w:rPr>
      <w:rFonts w:ascii="Arial" w:hAnsi="Arial" w:cs="Arial"/>
      <w:b/>
      <w:bCs/>
    </w:rPr>
  </w:style>
  <w:style w:type="paragraph" w:customStyle="1" w:styleId="2110">
    <w:name w:val="Основной текст 211"/>
    <w:basedOn w:val="a"/>
    <w:uiPriority w:val="34"/>
    <w:qFormat/>
    <w:rsid w:val="00A4456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34"/>
    <w:qFormat/>
    <w:rsid w:val="00A44566"/>
    <w:pPr>
      <w:suppressAutoHyphens/>
      <w:spacing w:line="360" w:lineRule="auto"/>
      <w:ind w:left="360" w:firstLine="709"/>
      <w:jc w:val="center"/>
    </w:pPr>
    <w:rPr>
      <w:b/>
      <w:bCs/>
      <w:caps/>
      <w:sz w:val="24"/>
      <w:szCs w:val="24"/>
      <w:lang w:eastAsia="ar-SA"/>
    </w:rPr>
  </w:style>
  <w:style w:type="character" w:customStyle="1" w:styleId="1fffb">
    <w:name w:val="Подзаголовок Знак1"/>
    <w:basedOn w:val="a1"/>
    <w:rsid w:val="00A44566"/>
    <w:rPr>
      <w:rFonts w:asciiTheme="minorHAnsi" w:eastAsiaTheme="minorEastAsia" w:hAnsiTheme="minorHAnsi" w:cstheme="minorBidi"/>
      <w:color w:val="5A5A5A" w:themeColor="text1" w:themeTint="A5"/>
      <w:spacing w:val="15"/>
      <w:sz w:val="22"/>
      <w:szCs w:val="22"/>
    </w:rPr>
  </w:style>
  <w:style w:type="character" w:customStyle="1" w:styleId="1fffc">
    <w:name w:val="Нижний колонтитул Знак1"/>
    <w:basedOn w:val="a1"/>
    <w:semiHidden/>
    <w:rsid w:val="00A44566"/>
    <w:rPr>
      <w:sz w:val="28"/>
      <w:szCs w:val="28"/>
    </w:rPr>
  </w:style>
  <w:style w:type="character" w:customStyle="1" w:styleId="1fffd">
    <w:name w:val="Основной текст с отступом Знак1"/>
    <w:basedOn w:val="a1"/>
    <w:semiHidden/>
    <w:rsid w:val="00A44566"/>
    <w:rPr>
      <w:sz w:val="28"/>
      <w:szCs w:val="28"/>
    </w:rPr>
  </w:style>
  <w:style w:type="paragraph" w:customStyle="1" w:styleId="232">
    <w:name w:val="Знак23"/>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34"/>
    <w:qFormat/>
    <w:rsid w:val="00A44566"/>
    <w:pPr>
      <w:spacing w:after="160" w:line="240" w:lineRule="exact"/>
    </w:pPr>
    <w:rPr>
      <w:rFonts w:ascii="Verdana" w:hAnsi="Verdana"/>
      <w:sz w:val="20"/>
      <w:szCs w:val="20"/>
      <w:lang w:val="en-US" w:eastAsia="en-US"/>
    </w:rPr>
  </w:style>
  <w:style w:type="character" w:customStyle="1" w:styleId="1fffe">
    <w:name w:val="Обычный1 Знак"/>
    <w:basedOn w:val="a1"/>
    <w:link w:val="111"/>
    <w:locked/>
    <w:rsid w:val="00A44566"/>
    <w:rPr>
      <w:sz w:val="28"/>
    </w:rPr>
  </w:style>
  <w:style w:type="paragraph" w:customStyle="1" w:styleId="111">
    <w:name w:val="Обычный11"/>
    <w:link w:val="1fffe"/>
    <w:qFormat/>
    <w:rsid w:val="00A44566"/>
    <w:rPr>
      <w:sz w:val="28"/>
    </w:rPr>
  </w:style>
  <w:style w:type="paragraph" w:customStyle="1" w:styleId="112">
    <w:name w:val="Основной текст11"/>
    <w:basedOn w:val="111"/>
    <w:qFormat/>
    <w:rsid w:val="00A44566"/>
    <w:pPr>
      <w:snapToGrid w:val="0"/>
      <w:jc w:val="both"/>
    </w:pPr>
    <w:rPr>
      <w:rFonts w:ascii="a_Timer" w:hAnsi="a_Timer"/>
    </w:rPr>
  </w:style>
  <w:style w:type="paragraph" w:customStyle="1" w:styleId="21e">
    <w:name w:val="Цитата21"/>
    <w:basedOn w:val="a"/>
    <w:uiPriority w:val="34"/>
    <w:qFormat/>
    <w:rsid w:val="00A44566"/>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22">
    <w:name w:val="Знак22"/>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34"/>
    <w:qFormat/>
    <w:rsid w:val="00A44566"/>
    <w:pPr>
      <w:spacing w:after="160" w:line="240" w:lineRule="exact"/>
    </w:pPr>
    <w:rPr>
      <w:rFonts w:ascii="Verdana" w:hAnsi="Verdana"/>
      <w:sz w:val="20"/>
      <w:szCs w:val="20"/>
      <w:lang w:val="en-US" w:eastAsia="en-US"/>
    </w:rPr>
  </w:style>
  <w:style w:type="paragraph" w:customStyle="1" w:styleId="3e">
    <w:name w:val="Название объекта3"/>
    <w:basedOn w:val="a"/>
    <w:uiPriority w:val="34"/>
    <w:qFormat/>
    <w:rsid w:val="00A44566"/>
    <w:pPr>
      <w:suppressAutoHyphens/>
      <w:spacing w:line="360" w:lineRule="auto"/>
      <w:ind w:left="1080" w:firstLine="709"/>
      <w:jc w:val="both"/>
    </w:pPr>
    <w:rPr>
      <w:rFonts w:ascii="Arial" w:hAnsi="Arial" w:cs="Arial"/>
      <w:spacing w:val="-5"/>
      <w:sz w:val="20"/>
      <w:szCs w:val="20"/>
      <w:lang w:eastAsia="ar-SA"/>
    </w:rPr>
  </w:style>
  <w:style w:type="paragraph" w:customStyle="1" w:styleId="2f9">
    <w:name w:val="Абзац списка2"/>
    <w:basedOn w:val="a"/>
    <w:uiPriority w:val="34"/>
    <w:qFormat/>
    <w:rsid w:val="00A44566"/>
    <w:pPr>
      <w:ind w:left="720"/>
      <w:contextualSpacing/>
    </w:pPr>
    <w:rPr>
      <w:sz w:val="24"/>
      <w:szCs w:val="24"/>
    </w:rPr>
  </w:style>
  <w:style w:type="character" w:customStyle="1" w:styleId="71">
    <w:name w:val="Заголовок 7 Знак1"/>
    <w:basedOn w:val="a1"/>
    <w:semiHidden/>
    <w:rsid w:val="00A44566"/>
    <w:rPr>
      <w:rFonts w:asciiTheme="majorHAnsi" w:eastAsiaTheme="majorEastAsia" w:hAnsiTheme="majorHAnsi" w:cstheme="majorBidi"/>
      <w:i/>
      <w:iCs/>
      <w:color w:val="243F60" w:themeColor="accent1" w:themeShade="7F"/>
      <w:sz w:val="28"/>
      <w:szCs w:val="28"/>
    </w:rPr>
  </w:style>
  <w:style w:type="character" w:customStyle="1" w:styleId="81">
    <w:name w:val="Заголовок 8 Знак1"/>
    <w:basedOn w:val="a1"/>
    <w:semiHidden/>
    <w:rsid w:val="00A44566"/>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1"/>
    <w:semiHidden/>
    <w:rsid w:val="00A44566"/>
    <w:rPr>
      <w:rFonts w:asciiTheme="majorHAnsi" w:eastAsiaTheme="majorEastAsia" w:hAnsiTheme="majorHAnsi" w:cstheme="majorBidi"/>
      <w:i/>
      <w:iCs/>
      <w:color w:val="272727" w:themeColor="text1" w:themeTint="D8"/>
      <w:sz w:val="21"/>
      <w:szCs w:val="21"/>
    </w:rPr>
  </w:style>
  <w:style w:type="character" w:customStyle="1" w:styleId="21f1">
    <w:name w:val="Основной текст с отступом 2 Знак1"/>
    <w:basedOn w:val="a1"/>
    <w:semiHidden/>
    <w:rsid w:val="00A44566"/>
    <w:rPr>
      <w:sz w:val="28"/>
      <w:szCs w:val="28"/>
    </w:rPr>
  </w:style>
  <w:style w:type="character" w:customStyle="1" w:styleId="317">
    <w:name w:val="Основной текст с отступом 3 Знак1"/>
    <w:basedOn w:val="a1"/>
    <w:semiHidden/>
    <w:rsid w:val="00A44566"/>
    <w:rPr>
      <w:sz w:val="16"/>
      <w:szCs w:val="16"/>
    </w:rPr>
  </w:style>
  <w:style w:type="character" w:customStyle="1" w:styleId="3f">
    <w:name w:val="Знак Знак Знак Знак3"/>
    <w:basedOn w:val="16"/>
    <w:rsid w:val="00A44566"/>
    <w:rPr>
      <w:sz w:val="24"/>
      <w:szCs w:val="24"/>
      <w:lang w:val="ru-RU" w:eastAsia="ar-SA" w:bidi="ar-SA"/>
    </w:rPr>
  </w:style>
  <w:style w:type="character" w:customStyle="1" w:styleId="46">
    <w:name w:val="Знак4"/>
    <w:basedOn w:val="16"/>
    <w:rsid w:val="00A44566"/>
    <w:rPr>
      <w:sz w:val="24"/>
      <w:szCs w:val="24"/>
      <w:lang w:val="ru-RU" w:eastAsia="ar-SA" w:bidi="ar-SA"/>
    </w:rPr>
  </w:style>
  <w:style w:type="character" w:customStyle="1" w:styleId="1ffff">
    <w:name w:val="Электронная подпись Знак1"/>
    <w:basedOn w:val="a1"/>
    <w:semiHidden/>
    <w:rsid w:val="00A44566"/>
    <w:rPr>
      <w:sz w:val="28"/>
      <w:szCs w:val="28"/>
    </w:rPr>
  </w:style>
  <w:style w:type="character" w:customStyle="1" w:styleId="1ffff0">
    <w:name w:val="Текст Знак1"/>
    <w:basedOn w:val="a1"/>
    <w:semiHidden/>
    <w:rsid w:val="00A44566"/>
    <w:rPr>
      <w:rFonts w:ascii="Consolas" w:hAnsi="Consolas" w:cs="Consolas"/>
      <w:sz w:val="21"/>
      <w:szCs w:val="21"/>
    </w:rPr>
  </w:style>
  <w:style w:type="character" w:customStyle="1" w:styleId="121">
    <w:name w:val="Знак12"/>
    <w:basedOn w:val="16"/>
    <w:rsid w:val="00A44566"/>
    <w:rPr>
      <w:rFonts w:ascii="Arial" w:hAnsi="Arial" w:cs="Arial" w:hint="default"/>
      <w:b/>
      <w:bCs/>
      <w:i/>
      <w:iCs/>
      <w:sz w:val="28"/>
      <w:szCs w:val="28"/>
      <w:lang w:val="ru-RU" w:eastAsia="ar-SA" w:bidi="ar-SA"/>
    </w:rPr>
  </w:style>
  <w:style w:type="character" w:customStyle="1" w:styleId="122">
    <w:name w:val="Знак Знак12"/>
    <w:basedOn w:val="16"/>
    <w:rsid w:val="00A44566"/>
    <w:rPr>
      <w:sz w:val="24"/>
      <w:szCs w:val="24"/>
      <w:u w:val="single"/>
      <w:lang w:val="ru-RU" w:eastAsia="ar-SA" w:bidi="ar-SA"/>
    </w:rPr>
  </w:style>
  <w:style w:type="character" w:customStyle="1" w:styleId="2120">
    <w:name w:val="Знак2 Знак Знак12"/>
    <w:basedOn w:val="16"/>
    <w:rsid w:val="00A44566"/>
    <w:rPr>
      <w:rFonts w:ascii="Arial" w:hAnsi="Arial" w:cs="Arial" w:hint="default"/>
      <w:b/>
      <w:bCs/>
      <w:i/>
      <w:iCs/>
      <w:sz w:val="28"/>
      <w:szCs w:val="28"/>
      <w:lang w:val="ru-RU" w:eastAsia="ar-SA" w:bidi="ar-SA"/>
    </w:rPr>
  </w:style>
  <w:style w:type="character" w:customStyle="1" w:styleId="320">
    <w:name w:val="Знак3 Знак Знак2"/>
    <w:basedOn w:val="16"/>
    <w:rsid w:val="00A44566"/>
    <w:rPr>
      <w:b/>
      <w:bCs w:val="0"/>
      <w:sz w:val="24"/>
      <w:szCs w:val="24"/>
      <w:u w:val="single"/>
      <w:lang w:val="ru-RU" w:eastAsia="ar-SA" w:bidi="ar-SA"/>
    </w:rPr>
  </w:style>
  <w:style w:type="character" w:customStyle="1" w:styleId="233">
    <w:name w:val="Знак2 Знак Знак3"/>
    <w:basedOn w:val="16"/>
    <w:rsid w:val="00A44566"/>
    <w:rPr>
      <w:b/>
      <w:bCs/>
      <w:sz w:val="24"/>
      <w:szCs w:val="24"/>
      <w:lang w:val="ru-RU" w:eastAsia="ar-SA" w:bidi="ar-SA"/>
    </w:rPr>
  </w:style>
  <w:style w:type="character" w:customStyle="1" w:styleId="123">
    <w:name w:val="Знак1 Знак Знак2"/>
    <w:basedOn w:val="16"/>
    <w:rsid w:val="00A44566"/>
    <w:rPr>
      <w:sz w:val="24"/>
      <w:szCs w:val="24"/>
      <w:lang w:val="ru-RU" w:eastAsia="ar-SA" w:bidi="ar-SA"/>
    </w:rPr>
  </w:style>
  <w:style w:type="character" w:customStyle="1" w:styleId="318">
    <w:name w:val="Основной текст 3 Знак1"/>
    <w:basedOn w:val="a1"/>
    <w:semiHidden/>
    <w:rsid w:val="00A44566"/>
    <w:rPr>
      <w:sz w:val="16"/>
      <w:szCs w:val="16"/>
    </w:rPr>
  </w:style>
  <w:style w:type="character" w:customStyle="1" w:styleId="1ffff1">
    <w:name w:val="Текст сноски Знак1"/>
    <w:basedOn w:val="a1"/>
    <w:semiHidden/>
    <w:rsid w:val="00A44566"/>
  </w:style>
  <w:style w:type="character" w:customStyle="1" w:styleId="3f0">
    <w:name w:val="Знак3"/>
    <w:basedOn w:val="16"/>
    <w:rsid w:val="00A44566"/>
    <w:rPr>
      <w:rFonts w:ascii="Arial" w:hAnsi="Arial" w:cs="Arial" w:hint="default"/>
      <w:b/>
      <w:bCs/>
      <w:i/>
      <w:iCs/>
      <w:sz w:val="28"/>
      <w:szCs w:val="28"/>
      <w:lang w:val="ru-RU" w:eastAsia="ar-SA" w:bidi="ar-SA"/>
    </w:rPr>
  </w:style>
  <w:style w:type="character" w:customStyle="1" w:styleId="113">
    <w:name w:val="Знак11"/>
    <w:basedOn w:val="16"/>
    <w:rsid w:val="00A44566"/>
    <w:rPr>
      <w:rFonts w:ascii="Arial" w:hAnsi="Arial" w:cs="Arial" w:hint="default"/>
      <w:b/>
      <w:bCs/>
      <w:i/>
      <w:iCs/>
      <w:sz w:val="28"/>
      <w:szCs w:val="28"/>
      <w:lang w:val="ru-RU" w:eastAsia="ar-SA" w:bidi="ar-SA"/>
    </w:rPr>
  </w:style>
  <w:style w:type="character" w:customStyle="1" w:styleId="114">
    <w:name w:val="Знак Знак11"/>
    <w:basedOn w:val="16"/>
    <w:rsid w:val="00A44566"/>
    <w:rPr>
      <w:sz w:val="24"/>
      <w:szCs w:val="24"/>
      <w:u w:val="single"/>
      <w:lang w:val="ru-RU" w:eastAsia="ar-SA" w:bidi="ar-SA"/>
    </w:rPr>
  </w:style>
  <w:style w:type="character" w:customStyle="1" w:styleId="2112">
    <w:name w:val="Знак2 Знак Знак11"/>
    <w:basedOn w:val="16"/>
    <w:rsid w:val="00A44566"/>
    <w:rPr>
      <w:rFonts w:ascii="Arial" w:hAnsi="Arial" w:cs="Arial" w:hint="default"/>
      <w:b/>
      <w:bCs/>
      <w:i/>
      <w:iCs/>
      <w:sz w:val="28"/>
      <w:szCs w:val="28"/>
      <w:lang w:val="ru-RU" w:eastAsia="ar-SA" w:bidi="ar-SA"/>
    </w:rPr>
  </w:style>
  <w:style w:type="character" w:customStyle="1" w:styleId="2fa">
    <w:name w:val="Знак Знак Знак Знак2"/>
    <w:basedOn w:val="16"/>
    <w:rsid w:val="00A44566"/>
    <w:rPr>
      <w:sz w:val="24"/>
      <w:szCs w:val="24"/>
      <w:lang w:val="ru-RU" w:eastAsia="ar-SA" w:bidi="ar-SA"/>
    </w:rPr>
  </w:style>
  <w:style w:type="character" w:customStyle="1" w:styleId="319">
    <w:name w:val="Знак3 Знак Знак1"/>
    <w:basedOn w:val="16"/>
    <w:rsid w:val="00A44566"/>
    <w:rPr>
      <w:b/>
      <w:bCs w:val="0"/>
      <w:sz w:val="24"/>
      <w:szCs w:val="24"/>
      <w:u w:val="single"/>
      <w:lang w:val="ru-RU" w:eastAsia="ar-SA" w:bidi="ar-SA"/>
    </w:rPr>
  </w:style>
  <w:style w:type="character" w:customStyle="1" w:styleId="223">
    <w:name w:val="Знак2 Знак Знак2"/>
    <w:basedOn w:val="16"/>
    <w:rsid w:val="00A44566"/>
    <w:rPr>
      <w:b/>
      <w:bCs/>
      <w:sz w:val="24"/>
      <w:szCs w:val="24"/>
      <w:lang w:val="ru-RU" w:eastAsia="ar-SA" w:bidi="ar-SA"/>
    </w:rPr>
  </w:style>
  <w:style w:type="character" w:customStyle="1" w:styleId="115">
    <w:name w:val="Знак1 Знак Знак1"/>
    <w:basedOn w:val="16"/>
    <w:rsid w:val="00A44566"/>
    <w:rPr>
      <w:sz w:val="24"/>
      <w:szCs w:val="24"/>
      <w:lang w:val="ru-RU" w:eastAsia="ar-SA" w:bidi="ar-SA"/>
    </w:rPr>
  </w:style>
  <w:style w:type="character" w:customStyle="1" w:styleId="FontStyle14">
    <w:name w:val="Font Style14"/>
    <w:basedOn w:val="a1"/>
    <w:rsid w:val="00A44566"/>
    <w:rPr>
      <w:rFonts w:ascii="Times New Roman" w:hAnsi="Times New Roman" w:cs="Times New Roman" w:hint="default"/>
      <w:b/>
      <w:bCs/>
      <w:sz w:val="26"/>
      <w:szCs w:val="26"/>
    </w:rPr>
  </w:style>
  <w:style w:type="character" w:customStyle="1" w:styleId="docaccesstitle1">
    <w:name w:val="docaccess_title1"/>
    <w:basedOn w:val="a1"/>
    <w:rsid w:val="00A44566"/>
    <w:rPr>
      <w:rFonts w:ascii="Times New Roman" w:hAnsi="Times New Roman" w:cs="Times New Roman" w:hint="default"/>
      <w:sz w:val="28"/>
      <w:szCs w:val="28"/>
    </w:rPr>
  </w:style>
  <w:style w:type="character" w:customStyle="1" w:styleId="submenu-table">
    <w:name w:val="submenu-table"/>
    <w:basedOn w:val="a1"/>
    <w:rsid w:val="00A44566"/>
  </w:style>
  <w:style w:type="character" w:customStyle="1" w:styleId="docaccessactnever">
    <w:name w:val="docaccess_act_never"/>
    <w:basedOn w:val="a1"/>
    <w:rsid w:val="00A44566"/>
  </w:style>
  <w:style w:type="character" w:customStyle="1" w:styleId="docaccessbase">
    <w:name w:val="docaccess_base"/>
    <w:basedOn w:val="a1"/>
    <w:rsid w:val="00A44566"/>
  </w:style>
  <w:style w:type="table" w:customStyle="1" w:styleId="2fb">
    <w:name w:val="Сетка таблицы2"/>
    <w:basedOn w:val="a2"/>
    <w:uiPriority w:val="59"/>
    <w:rsid w:val="00A4456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b">
    <w:name w:val="Без интервала Знак"/>
    <w:link w:val="afffffa"/>
    <w:uiPriority w:val="1"/>
    <w:locked/>
    <w:rsid w:val="00CF65BF"/>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03760259">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26598005">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1632955">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498736">
      <w:bodyDiv w:val="1"/>
      <w:marLeft w:val="0"/>
      <w:marRight w:val="0"/>
      <w:marTop w:val="0"/>
      <w:marBottom w:val="0"/>
      <w:divBdr>
        <w:top w:val="none" w:sz="0" w:space="0" w:color="auto"/>
        <w:left w:val="none" w:sz="0" w:space="0" w:color="auto"/>
        <w:bottom w:val="none" w:sz="0" w:space="0" w:color="auto"/>
        <w:right w:val="none" w:sz="0" w:space="0" w:color="auto"/>
      </w:divBdr>
    </w:div>
    <w:div w:id="394595126">
      <w:bodyDiv w:val="1"/>
      <w:marLeft w:val="0"/>
      <w:marRight w:val="0"/>
      <w:marTop w:val="0"/>
      <w:marBottom w:val="0"/>
      <w:divBdr>
        <w:top w:val="none" w:sz="0" w:space="0" w:color="auto"/>
        <w:left w:val="none" w:sz="0" w:space="0" w:color="auto"/>
        <w:bottom w:val="none" w:sz="0" w:space="0" w:color="auto"/>
        <w:right w:val="none" w:sz="0" w:space="0" w:color="auto"/>
      </w:divBdr>
    </w:div>
    <w:div w:id="40333201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63755718">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006494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6812943">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0289613">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7243867">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48843724">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82491986">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703714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BF323-2AC1-4F32-8336-8C8474B68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930</Words>
  <Characters>5301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Чиликина Евгения Михайловна</dc:creator>
  <cp:lastModifiedBy>RamazanovaEN</cp:lastModifiedBy>
  <cp:revision>2</cp:revision>
  <cp:lastPrinted>2018-02-21T08:43:00Z</cp:lastPrinted>
  <dcterms:created xsi:type="dcterms:W3CDTF">2018-10-25T06:20:00Z</dcterms:created>
  <dcterms:modified xsi:type="dcterms:W3CDTF">2018-10-25T06:20:00Z</dcterms:modified>
</cp:coreProperties>
</file>